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DC7AE" w14:textId="77777777" w:rsidR="000E533D" w:rsidRPr="00424ACF" w:rsidRDefault="000E533D" w:rsidP="000E533D">
      <w:pPr>
        <w:tabs>
          <w:tab w:val="left" w:pos="7920"/>
        </w:tabs>
        <w:jc w:val="center"/>
        <w:rPr>
          <w:rFonts w:ascii="Arial" w:hAnsi="Arial" w:cs="Arial"/>
          <w:b/>
          <w:sz w:val="24"/>
          <w:szCs w:val="24"/>
          <w:lang w:val="it-IT"/>
        </w:rPr>
      </w:pPr>
    </w:p>
    <w:p w14:paraId="5A6D531A" w14:textId="7BEE5B7E" w:rsidR="000C0099" w:rsidRPr="00424ACF" w:rsidRDefault="00687CC6" w:rsidP="00F64E7E">
      <w:pPr>
        <w:tabs>
          <w:tab w:val="left" w:pos="8385"/>
        </w:tabs>
        <w:rPr>
          <w:rFonts w:ascii="Arial" w:hAnsi="Arial" w:cs="Arial"/>
          <w:sz w:val="24"/>
          <w:szCs w:val="24"/>
          <w:lang w:val="it-IT"/>
        </w:rPr>
      </w:pPr>
      <w:r w:rsidRPr="00424ACF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</w:t>
      </w:r>
      <w:r w:rsidR="00AA068F" w:rsidRPr="00424ACF">
        <w:rPr>
          <w:rFonts w:ascii="Arial" w:hAnsi="Arial" w:cs="Arial"/>
          <w:sz w:val="24"/>
          <w:szCs w:val="24"/>
        </w:rPr>
        <w:t xml:space="preserve"> </w:t>
      </w:r>
      <w:r w:rsidR="00244F12" w:rsidRPr="00424ACF">
        <w:rPr>
          <w:rFonts w:ascii="Arial" w:hAnsi="Arial" w:cs="Arial"/>
          <w:sz w:val="24"/>
          <w:szCs w:val="24"/>
          <w:lang w:val="it-IT"/>
        </w:rPr>
        <w:t xml:space="preserve">Formular </w:t>
      </w:r>
      <w:r w:rsidR="00AA068F" w:rsidRPr="00424ACF">
        <w:rPr>
          <w:rFonts w:ascii="Arial" w:hAnsi="Arial" w:cs="Arial"/>
          <w:sz w:val="24"/>
          <w:szCs w:val="24"/>
          <w:lang w:val="it-IT"/>
        </w:rPr>
        <w:t xml:space="preserve">nr. </w:t>
      </w:r>
      <w:r w:rsidR="005E1B17">
        <w:rPr>
          <w:rFonts w:ascii="Arial" w:hAnsi="Arial" w:cs="Arial"/>
          <w:sz w:val="24"/>
          <w:szCs w:val="24"/>
          <w:lang w:val="it-IT"/>
        </w:rPr>
        <w:t>5</w:t>
      </w:r>
    </w:p>
    <w:p w14:paraId="2F19FDAA" w14:textId="77777777" w:rsidR="000C0099" w:rsidRPr="00424ACF" w:rsidRDefault="000C0099" w:rsidP="000C0099">
      <w:pPr>
        <w:spacing w:after="120" w:line="256" w:lineRule="auto"/>
        <w:rPr>
          <w:rFonts w:ascii="Arial" w:hAnsi="Arial" w:cs="Arial"/>
          <w:color w:val="000000"/>
          <w:sz w:val="24"/>
          <w:szCs w:val="24"/>
          <w:lang w:val="it-IT"/>
        </w:rPr>
      </w:pPr>
    </w:p>
    <w:p w14:paraId="132527D8" w14:textId="77777777" w:rsidR="000C0099" w:rsidRPr="00424ACF" w:rsidRDefault="000C0099" w:rsidP="000C0099">
      <w:pPr>
        <w:spacing w:line="256" w:lineRule="auto"/>
        <w:rPr>
          <w:rFonts w:ascii="Arial" w:hAnsi="Arial" w:cs="Arial"/>
          <w:sz w:val="24"/>
          <w:szCs w:val="24"/>
        </w:rPr>
      </w:pPr>
    </w:p>
    <w:p w14:paraId="13764F15" w14:textId="77777777" w:rsidR="000C0099" w:rsidRPr="00424ACF" w:rsidRDefault="000C0099" w:rsidP="000C0099">
      <w:pPr>
        <w:spacing w:line="256" w:lineRule="auto"/>
        <w:rPr>
          <w:rFonts w:ascii="Arial" w:hAnsi="Arial" w:cs="Arial"/>
          <w:sz w:val="24"/>
          <w:szCs w:val="24"/>
        </w:rPr>
      </w:pPr>
      <w:r w:rsidRPr="00424ACF">
        <w:rPr>
          <w:rFonts w:ascii="Arial" w:hAnsi="Arial" w:cs="Arial"/>
          <w:sz w:val="24"/>
          <w:szCs w:val="24"/>
        </w:rPr>
        <w:t xml:space="preserve">OFERTANTUL </w:t>
      </w:r>
      <w:r w:rsidRPr="00424ACF">
        <w:rPr>
          <w:rFonts w:ascii="Arial" w:hAnsi="Arial" w:cs="Arial"/>
          <w:sz w:val="24"/>
          <w:szCs w:val="24"/>
        </w:rPr>
        <w:tab/>
      </w:r>
      <w:r w:rsidRPr="00424ACF">
        <w:rPr>
          <w:rFonts w:ascii="Arial" w:hAnsi="Arial" w:cs="Arial"/>
          <w:sz w:val="24"/>
          <w:szCs w:val="24"/>
        </w:rPr>
        <w:tab/>
      </w:r>
      <w:r w:rsidRPr="00424ACF">
        <w:rPr>
          <w:rFonts w:ascii="Arial" w:hAnsi="Arial" w:cs="Arial"/>
          <w:sz w:val="24"/>
          <w:szCs w:val="24"/>
        </w:rPr>
        <w:tab/>
      </w:r>
      <w:r w:rsidRPr="00424ACF">
        <w:rPr>
          <w:rFonts w:ascii="Arial" w:hAnsi="Arial" w:cs="Arial"/>
          <w:sz w:val="24"/>
          <w:szCs w:val="24"/>
        </w:rPr>
        <w:tab/>
      </w:r>
      <w:r w:rsidRPr="00424ACF">
        <w:rPr>
          <w:rFonts w:ascii="Arial" w:hAnsi="Arial" w:cs="Arial"/>
          <w:sz w:val="24"/>
          <w:szCs w:val="24"/>
        </w:rPr>
        <w:tab/>
      </w:r>
    </w:p>
    <w:p w14:paraId="3CC4824A" w14:textId="77777777" w:rsidR="000C0099" w:rsidRPr="00424ACF" w:rsidRDefault="000C0099" w:rsidP="000C0099">
      <w:pPr>
        <w:spacing w:line="256" w:lineRule="auto"/>
        <w:rPr>
          <w:rFonts w:ascii="Arial" w:hAnsi="Arial" w:cs="Arial"/>
          <w:sz w:val="24"/>
          <w:szCs w:val="24"/>
        </w:rPr>
      </w:pPr>
      <w:r w:rsidRPr="00424ACF">
        <w:rPr>
          <w:rFonts w:ascii="Arial" w:hAnsi="Arial" w:cs="Arial"/>
          <w:sz w:val="24"/>
          <w:szCs w:val="24"/>
        </w:rPr>
        <w:t xml:space="preserve">………..............………...... </w:t>
      </w:r>
    </w:p>
    <w:p w14:paraId="59C72A6C" w14:textId="77777777" w:rsidR="000C0099" w:rsidRPr="00424ACF" w:rsidRDefault="000C0099" w:rsidP="000C0099">
      <w:pPr>
        <w:spacing w:line="256" w:lineRule="auto"/>
        <w:rPr>
          <w:rFonts w:ascii="Arial" w:hAnsi="Arial" w:cs="Arial"/>
          <w:i/>
          <w:sz w:val="24"/>
          <w:szCs w:val="24"/>
        </w:rPr>
      </w:pPr>
      <w:r w:rsidRPr="00424ACF">
        <w:rPr>
          <w:rFonts w:ascii="Arial" w:hAnsi="Arial" w:cs="Arial"/>
          <w:i/>
          <w:sz w:val="24"/>
          <w:szCs w:val="24"/>
        </w:rPr>
        <w:t>(denumirea/numele)</w:t>
      </w:r>
    </w:p>
    <w:p w14:paraId="48B34D65" w14:textId="77777777" w:rsidR="000C0099" w:rsidRPr="00424ACF" w:rsidRDefault="000C0099" w:rsidP="000C0099">
      <w:pPr>
        <w:spacing w:line="256" w:lineRule="auto"/>
        <w:rPr>
          <w:rFonts w:ascii="Arial" w:hAnsi="Arial" w:cs="Arial"/>
          <w:sz w:val="24"/>
          <w:szCs w:val="24"/>
        </w:rPr>
      </w:pPr>
    </w:p>
    <w:p w14:paraId="21AD0591" w14:textId="77777777" w:rsidR="000C0099" w:rsidRPr="00424ACF" w:rsidRDefault="000C0099" w:rsidP="000C0099">
      <w:pPr>
        <w:spacing w:line="256" w:lineRule="auto"/>
        <w:jc w:val="center"/>
        <w:rPr>
          <w:rFonts w:ascii="Arial" w:hAnsi="Arial" w:cs="Arial"/>
          <w:b/>
          <w:sz w:val="24"/>
          <w:szCs w:val="24"/>
        </w:rPr>
      </w:pPr>
      <w:r w:rsidRPr="00424ACF">
        <w:rPr>
          <w:rFonts w:ascii="Arial" w:hAnsi="Arial" w:cs="Arial"/>
          <w:b/>
          <w:sz w:val="24"/>
          <w:szCs w:val="24"/>
        </w:rPr>
        <w:t>DECLARATIE</w:t>
      </w:r>
    </w:p>
    <w:p w14:paraId="05BB5868" w14:textId="77777777" w:rsidR="000C0099" w:rsidRPr="00424ACF" w:rsidRDefault="000C0099" w:rsidP="000C0099">
      <w:pPr>
        <w:spacing w:line="256" w:lineRule="auto"/>
        <w:jc w:val="center"/>
        <w:rPr>
          <w:rFonts w:ascii="Arial" w:hAnsi="Arial" w:cs="Arial"/>
          <w:b/>
          <w:sz w:val="24"/>
          <w:szCs w:val="24"/>
        </w:rPr>
      </w:pPr>
      <w:r w:rsidRPr="00424ACF">
        <w:rPr>
          <w:rFonts w:ascii="Arial" w:hAnsi="Arial" w:cs="Arial"/>
          <w:b/>
          <w:sz w:val="24"/>
          <w:szCs w:val="24"/>
        </w:rPr>
        <w:t>Privind cedarea drepturilor patrimoniale de autor</w:t>
      </w:r>
    </w:p>
    <w:p w14:paraId="2A079358" w14:textId="24CC0FB3" w:rsidR="002B4FA7" w:rsidRPr="00D44533" w:rsidRDefault="00397C19" w:rsidP="002B4FA7">
      <w:pPr>
        <w:jc w:val="both"/>
        <w:rPr>
          <w:rFonts w:asciiTheme="minorBidi" w:hAnsiTheme="minorBidi"/>
          <w:sz w:val="24"/>
          <w:szCs w:val="24"/>
        </w:rPr>
      </w:pPr>
      <w:r w:rsidRPr="00D44533">
        <w:rPr>
          <w:rFonts w:asciiTheme="minorBidi" w:hAnsiTheme="minorBidi"/>
          <w:sz w:val="24"/>
          <w:szCs w:val="24"/>
        </w:rPr>
        <w:t xml:space="preserve"> </w:t>
      </w:r>
      <w:r w:rsidR="002C24B3" w:rsidRPr="00D44533">
        <w:rPr>
          <w:rFonts w:asciiTheme="minorBidi" w:hAnsiTheme="minorBidi"/>
          <w:sz w:val="24"/>
          <w:szCs w:val="24"/>
        </w:rPr>
        <w:t>P</w:t>
      </w:r>
      <w:r w:rsidRPr="00D44533">
        <w:rPr>
          <w:rFonts w:asciiTheme="minorBidi" w:hAnsiTheme="minorBidi"/>
          <w:sz w:val="24"/>
          <w:szCs w:val="24"/>
        </w:rPr>
        <w:t>entru</w:t>
      </w:r>
      <w:r w:rsidR="002C24B3" w:rsidRPr="00D44533">
        <w:rPr>
          <w:rFonts w:asciiTheme="minorBidi" w:hAnsiTheme="minorBidi"/>
          <w:sz w:val="24"/>
          <w:szCs w:val="24"/>
        </w:rPr>
        <w:t>:</w:t>
      </w:r>
      <w:r w:rsidRPr="00D44533">
        <w:rPr>
          <w:rFonts w:asciiTheme="minorBidi" w:hAnsiTheme="minorBidi"/>
          <w:sz w:val="24"/>
          <w:szCs w:val="24"/>
        </w:rPr>
        <w:t xml:space="preserve"> </w:t>
      </w:r>
      <w:r w:rsidR="004F2225" w:rsidRPr="004F2225">
        <w:rPr>
          <w:rFonts w:asciiTheme="majorBidi" w:hAnsiTheme="majorBidi" w:cstheme="majorBidi"/>
          <w:b/>
          <w:bCs/>
          <w:sz w:val="24"/>
          <w:szCs w:val="24"/>
        </w:rPr>
        <w:t>servicii de elaborare</w:t>
      </w:r>
      <w:r w:rsidR="00B92C7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4F2225" w:rsidRPr="004F2225">
        <w:rPr>
          <w:rFonts w:asciiTheme="majorBidi" w:hAnsiTheme="majorBidi" w:cstheme="majorBidi"/>
          <w:b/>
          <w:bCs/>
          <w:sz w:val="24"/>
          <w:szCs w:val="24"/>
        </w:rPr>
        <w:t>- Documentație tehnică pentru autorizarea executării lucrărilor de construire, Documentație tehnică pentru organizarea execuției, Proiectului tehnic, Detaliilor de execuţie, verificare tehnică a proiectării şi asigurarea asistenței tehnice din partea proiectantului pe perioada de execuţie a lucrărilor la obiectivul de investiţii &lt;&lt;Reabilitare și modernizare Școala Gimnazială ”Mihail Kogălniceanu” Mun. Sebeș, în vederea creșterii eficienței energetice&gt;&gt;</w:t>
      </w:r>
    </w:p>
    <w:p w14:paraId="1F4352A7" w14:textId="6090DB19" w:rsidR="000C0099" w:rsidRPr="00D44533" w:rsidRDefault="000C0099" w:rsidP="002B4FA7">
      <w:pPr>
        <w:jc w:val="both"/>
        <w:rPr>
          <w:rFonts w:asciiTheme="minorBidi" w:hAnsiTheme="minorBidi"/>
          <w:sz w:val="24"/>
          <w:szCs w:val="24"/>
        </w:rPr>
      </w:pPr>
      <w:r w:rsidRPr="00D44533">
        <w:rPr>
          <w:rFonts w:asciiTheme="minorBidi" w:hAnsiTheme="minorBidi"/>
          <w:sz w:val="24"/>
          <w:szCs w:val="24"/>
        </w:rPr>
        <w:t xml:space="preserve">             Subsemnatul, reprezentant imputernicit al …............................................... (</w:t>
      </w:r>
      <w:r w:rsidRPr="00D44533">
        <w:rPr>
          <w:rFonts w:asciiTheme="minorBidi" w:hAnsiTheme="minorBidi"/>
          <w:i/>
          <w:sz w:val="24"/>
          <w:szCs w:val="24"/>
        </w:rPr>
        <w:t>denumirea/numele si sediul/adresa candidatului/ofertantului</w:t>
      </w:r>
      <w:r w:rsidRPr="00D44533">
        <w:rPr>
          <w:rFonts w:asciiTheme="minorBidi" w:hAnsiTheme="minorBidi"/>
          <w:sz w:val="24"/>
          <w:szCs w:val="24"/>
        </w:rPr>
        <w:t xml:space="preserve">), declar pe propria raspundere, ca in calitate de ofertant la procedura de atribuire a </w:t>
      </w:r>
      <w:r w:rsidRPr="00D44533">
        <w:rPr>
          <w:rFonts w:asciiTheme="minorBidi" w:hAnsiTheme="minorBidi"/>
          <w:i/>
          <w:sz w:val="24"/>
          <w:szCs w:val="24"/>
          <w:lang w:val="pt-BR"/>
        </w:rPr>
        <w:t>contractului</w:t>
      </w:r>
      <w:r w:rsidR="00397C19" w:rsidRPr="00D44533">
        <w:rPr>
          <w:rFonts w:asciiTheme="minorBidi" w:hAnsiTheme="minorBidi"/>
          <w:sz w:val="24"/>
          <w:szCs w:val="24"/>
        </w:rPr>
        <w:t xml:space="preserve">: </w:t>
      </w:r>
      <w:r w:rsidR="004F2225" w:rsidRPr="004F2225">
        <w:rPr>
          <w:rFonts w:asciiTheme="minorBidi" w:hAnsiTheme="minorBidi"/>
          <w:b/>
          <w:color w:val="000000"/>
          <w:sz w:val="24"/>
          <w:szCs w:val="24"/>
          <w:lang w:val="it-IT"/>
        </w:rPr>
        <w:t>servicii de elaborare</w:t>
      </w:r>
      <w:r w:rsidR="00B92C7C">
        <w:rPr>
          <w:rFonts w:asciiTheme="minorBidi" w:hAnsiTheme="minorBidi"/>
          <w:b/>
          <w:color w:val="000000"/>
          <w:sz w:val="24"/>
          <w:szCs w:val="24"/>
          <w:lang w:val="it-IT"/>
        </w:rPr>
        <w:t xml:space="preserve"> </w:t>
      </w:r>
      <w:r w:rsidR="004F2225" w:rsidRPr="004F2225">
        <w:rPr>
          <w:rFonts w:asciiTheme="minorBidi" w:hAnsiTheme="minorBidi"/>
          <w:b/>
          <w:color w:val="000000"/>
          <w:sz w:val="24"/>
          <w:szCs w:val="24"/>
          <w:lang w:val="it-IT"/>
        </w:rPr>
        <w:t>- Documentație tehnică pentru autorizarea executării lucrărilor de construire, Documentație tehnică pentru organizarea execuției, Proiectului tehnic, Detaliilor de execuţie, verificare tehnică a proiectării şi asigurarea asistenței tehnice din partea proiectantului pe perioada de execuţie a lucrărilor la obiectivul de investiţii &lt;&lt;Reabilitare și modernizare Școala Gimnazială ”Mihail Kogălniceanu” Mun. Sebeș, în vederea creșterii eficienței energetice&gt;&gt;</w:t>
      </w:r>
      <w:r w:rsidRPr="00D44533">
        <w:rPr>
          <w:rFonts w:asciiTheme="minorBidi" w:hAnsiTheme="minorBidi"/>
          <w:b/>
          <w:sz w:val="24"/>
          <w:szCs w:val="24"/>
        </w:rPr>
        <w:t>,</w:t>
      </w:r>
      <w:r w:rsidR="0043480E" w:rsidRPr="00D44533">
        <w:rPr>
          <w:rFonts w:asciiTheme="minorBidi" w:hAnsiTheme="minorBidi"/>
          <w:b/>
          <w:sz w:val="24"/>
          <w:szCs w:val="24"/>
        </w:rPr>
        <w:t xml:space="preserve"> </w:t>
      </w:r>
      <w:r w:rsidRPr="00D44533">
        <w:rPr>
          <w:rFonts w:asciiTheme="minorBidi" w:hAnsiTheme="minorBidi"/>
          <w:b/>
          <w:sz w:val="24"/>
          <w:szCs w:val="24"/>
        </w:rPr>
        <w:t xml:space="preserve"> </w:t>
      </w:r>
      <w:r w:rsidRPr="00D44533">
        <w:rPr>
          <w:rFonts w:asciiTheme="minorBidi" w:hAnsiTheme="minorBidi"/>
          <w:sz w:val="24"/>
          <w:szCs w:val="24"/>
        </w:rPr>
        <w:t>voi ceda drepturile patrimoniale de autor pentru documentatiile elaborate conform contractului incheiat cu Municipiul Sebes .</w:t>
      </w:r>
    </w:p>
    <w:p w14:paraId="74C683D7" w14:textId="77777777" w:rsidR="000C0099" w:rsidRPr="00424ACF" w:rsidRDefault="000C0099" w:rsidP="000C0099">
      <w:pPr>
        <w:spacing w:line="256" w:lineRule="auto"/>
        <w:rPr>
          <w:rFonts w:ascii="Arial" w:hAnsi="Arial" w:cs="Arial"/>
          <w:sz w:val="24"/>
          <w:szCs w:val="24"/>
        </w:rPr>
      </w:pPr>
    </w:p>
    <w:p w14:paraId="7EBCD1A1" w14:textId="77777777" w:rsidR="000C0099" w:rsidRPr="00424ACF" w:rsidRDefault="000C0099" w:rsidP="000C0099">
      <w:pPr>
        <w:autoSpaceDE w:val="0"/>
        <w:spacing w:after="120" w:line="256" w:lineRule="auto"/>
        <w:jc w:val="both"/>
        <w:rPr>
          <w:rFonts w:ascii="Arial" w:hAnsi="Arial" w:cs="Arial"/>
          <w:i/>
          <w:sz w:val="24"/>
          <w:szCs w:val="24"/>
        </w:rPr>
      </w:pPr>
      <w:r w:rsidRPr="00424ACF">
        <w:rPr>
          <w:rFonts w:ascii="Arial" w:hAnsi="Arial" w:cs="Arial"/>
          <w:i/>
          <w:sz w:val="24"/>
          <w:szCs w:val="24"/>
        </w:rPr>
        <w:t>Semnătura ofertantului sau a reprezentantului ofertantului                                   …..................................................</w:t>
      </w:r>
    </w:p>
    <w:p w14:paraId="2CC2F783" w14:textId="77777777" w:rsidR="000C0099" w:rsidRPr="00424ACF" w:rsidRDefault="000C0099" w:rsidP="000C0099">
      <w:pPr>
        <w:autoSpaceDE w:val="0"/>
        <w:spacing w:after="120" w:line="256" w:lineRule="auto"/>
        <w:jc w:val="both"/>
        <w:rPr>
          <w:rFonts w:ascii="Arial" w:hAnsi="Arial" w:cs="Arial"/>
          <w:i/>
          <w:sz w:val="24"/>
          <w:szCs w:val="24"/>
        </w:rPr>
      </w:pPr>
      <w:r w:rsidRPr="00424ACF">
        <w:rPr>
          <w:rFonts w:ascii="Arial" w:hAnsi="Arial" w:cs="Arial"/>
          <w:i/>
          <w:sz w:val="24"/>
          <w:szCs w:val="24"/>
        </w:rPr>
        <w:t>Numele  şi prenumele semnatarului</w:t>
      </w:r>
      <w:r w:rsidRPr="00424ACF">
        <w:rPr>
          <w:rFonts w:ascii="Arial" w:hAnsi="Arial" w:cs="Arial"/>
          <w:i/>
          <w:sz w:val="24"/>
          <w:szCs w:val="24"/>
        </w:rPr>
        <w:tab/>
      </w:r>
      <w:r w:rsidRPr="00424ACF">
        <w:rPr>
          <w:rFonts w:ascii="Arial" w:hAnsi="Arial" w:cs="Arial"/>
          <w:i/>
          <w:sz w:val="24"/>
          <w:szCs w:val="24"/>
        </w:rPr>
        <w:tab/>
      </w:r>
      <w:r w:rsidRPr="00424ACF">
        <w:rPr>
          <w:rFonts w:ascii="Arial" w:hAnsi="Arial" w:cs="Arial"/>
          <w:i/>
          <w:sz w:val="24"/>
          <w:szCs w:val="24"/>
        </w:rPr>
        <w:tab/>
      </w:r>
      <w:r w:rsidRPr="00424ACF">
        <w:rPr>
          <w:rFonts w:ascii="Arial" w:hAnsi="Arial" w:cs="Arial"/>
          <w:i/>
          <w:sz w:val="24"/>
          <w:szCs w:val="24"/>
        </w:rPr>
        <w:tab/>
        <w:t xml:space="preserve">                    …..................................................</w:t>
      </w:r>
    </w:p>
    <w:p w14:paraId="4E9E3754" w14:textId="77777777" w:rsidR="000C0099" w:rsidRPr="00424ACF" w:rsidRDefault="000C0099" w:rsidP="000C0099">
      <w:pPr>
        <w:autoSpaceDE w:val="0"/>
        <w:spacing w:after="120" w:line="256" w:lineRule="auto"/>
        <w:jc w:val="both"/>
        <w:rPr>
          <w:rFonts w:ascii="Arial" w:hAnsi="Arial" w:cs="Arial"/>
          <w:i/>
          <w:sz w:val="24"/>
          <w:szCs w:val="24"/>
        </w:rPr>
      </w:pPr>
      <w:r w:rsidRPr="00424ACF">
        <w:rPr>
          <w:rFonts w:ascii="Arial" w:hAnsi="Arial" w:cs="Arial"/>
          <w:i/>
          <w:sz w:val="24"/>
          <w:szCs w:val="24"/>
        </w:rPr>
        <w:t>Capacitate de semnătura</w:t>
      </w:r>
      <w:r w:rsidRPr="00424ACF">
        <w:rPr>
          <w:rFonts w:ascii="Arial" w:hAnsi="Arial" w:cs="Arial"/>
          <w:i/>
          <w:sz w:val="24"/>
          <w:szCs w:val="24"/>
        </w:rPr>
        <w:tab/>
      </w:r>
      <w:r w:rsidRPr="00424ACF">
        <w:rPr>
          <w:rFonts w:ascii="Arial" w:hAnsi="Arial" w:cs="Arial"/>
          <w:i/>
          <w:sz w:val="24"/>
          <w:szCs w:val="24"/>
        </w:rPr>
        <w:tab/>
      </w:r>
      <w:r w:rsidRPr="00424ACF">
        <w:rPr>
          <w:rFonts w:ascii="Arial" w:hAnsi="Arial" w:cs="Arial"/>
          <w:i/>
          <w:sz w:val="24"/>
          <w:szCs w:val="24"/>
        </w:rPr>
        <w:tab/>
      </w:r>
      <w:r w:rsidRPr="00424ACF">
        <w:rPr>
          <w:rFonts w:ascii="Arial" w:hAnsi="Arial" w:cs="Arial"/>
          <w:i/>
          <w:sz w:val="24"/>
          <w:szCs w:val="24"/>
        </w:rPr>
        <w:tab/>
      </w:r>
      <w:r w:rsidRPr="00424ACF">
        <w:rPr>
          <w:rFonts w:ascii="Arial" w:hAnsi="Arial" w:cs="Arial"/>
          <w:i/>
          <w:sz w:val="24"/>
          <w:szCs w:val="24"/>
        </w:rPr>
        <w:tab/>
      </w:r>
      <w:r w:rsidRPr="00424ACF">
        <w:rPr>
          <w:rFonts w:ascii="Arial" w:hAnsi="Arial" w:cs="Arial"/>
          <w:i/>
          <w:sz w:val="24"/>
          <w:szCs w:val="24"/>
        </w:rPr>
        <w:tab/>
        <w:t xml:space="preserve">        …..................................................</w:t>
      </w:r>
    </w:p>
    <w:p w14:paraId="26BD6A15" w14:textId="77777777" w:rsidR="000C0099" w:rsidRPr="00424ACF" w:rsidRDefault="000C0099" w:rsidP="000C0099">
      <w:pPr>
        <w:autoSpaceDE w:val="0"/>
        <w:spacing w:after="120" w:line="256" w:lineRule="auto"/>
        <w:jc w:val="both"/>
        <w:rPr>
          <w:rFonts w:ascii="Arial" w:hAnsi="Arial" w:cs="Arial"/>
          <w:i/>
          <w:sz w:val="24"/>
          <w:szCs w:val="24"/>
        </w:rPr>
      </w:pPr>
      <w:r w:rsidRPr="00424ACF">
        <w:rPr>
          <w:rFonts w:ascii="Arial" w:hAnsi="Arial" w:cs="Arial"/>
          <w:i/>
          <w:sz w:val="24"/>
          <w:szCs w:val="24"/>
        </w:rPr>
        <w:t xml:space="preserve">Data </w:t>
      </w:r>
      <w:r w:rsidRPr="00424ACF">
        <w:rPr>
          <w:rFonts w:ascii="Arial" w:hAnsi="Arial" w:cs="Arial"/>
          <w:i/>
          <w:sz w:val="24"/>
          <w:szCs w:val="24"/>
        </w:rPr>
        <w:tab/>
      </w:r>
      <w:r w:rsidRPr="00424ACF">
        <w:rPr>
          <w:rFonts w:ascii="Arial" w:hAnsi="Arial" w:cs="Arial"/>
          <w:i/>
          <w:sz w:val="24"/>
          <w:szCs w:val="24"/>
        </w:rPr>
        <w:tab/>
      </w:r>
      <w:r w:rsidRPr="00424ACF">
        <w:rPr>
          <w:rFonts w:ascii="Arial" w:hAnsi="Arial" w:cs="Arial"/>
          <w:i/>
          <w:sz w:val="24"/>
          <w:szCs w:val="24"/>
        </w:rPr>
        <w:tab/>
      </w:r>
      <w:r w:rsidRPr="00424ACF">
        <w:rPr>
          <w:rFonts w:ascii="Arial" w:hAnsi="Arial" w:cs="Arial"/>
          <w:i/>
          <w:sz w:val="24"/>
          <w:szCs w:val="24"/>
        </w:rPr>
        <w:tab/>
      </w:r>
      <w:r w:rsidRPr="00424ACF">
        <w:rPr>
          <w:rFonts w:ascii="Arial" w:hAnsi="Arial" w:cs="Arial"/>
          <w:i/>
          <w:sz w:val="24"/>
          <w:szCs w:val="24"/>
        </w:rPr>
        <w:tab/>
      </w:r>
      <w:r w:rsidRPr="00424ACF">
        <w:rPr>
          <w:rFonts w:ascii="Arial" w:hAnsi="Arial" w:cs="Arial"/>
          <w:i/>
          <w:sz w:val="24"/>
          <w:szCs w:val="24"/>
        </w:rPr>
        <w:tab/>
      </w:r>
      <w:r w:rsidRPr="00424ACF">
        <w:rPr>
          <w:rFonts w:ascii="Arial" w:hAnsi="Arial" w:cs="Arial"/>
          <w:i/>
          <w:sz w:val="24"/>
          <w:szCs w:val="24"/>
        </w:rPr>
        <w:tab/>
        <w:t xml:space="preserve">                        …..................................................</w:t>
      </w:r>
    </w:p>
    <w:p w14:paraId="4B9B75EE" w14:textId="77777777" w:rsidR="006B54C7" w:rsidRPr="00424ACF" w:rsidRDefault="006B54C7" w:rsidP="000E5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4"/>
        </w:rPr>
      </w:pPr>
    </w:p>
    <w:p w14:paraId="2607FE2F" w14:textId="77777777" w:rsidR="006B54C7" w:rsidRPr="00424ACF" w:rsidRDefault="006B54C7" w:rsidP="000E5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4"/>
        </w:rPr>
      </w:pPr>
    </w:p>
    <w:p w14:paraId="7233D08D" w14:textId="77777777" w:rsidR="00B6049D" w:rsidRPr="00424ACF" w:rsidRDefault="00B6049D" w:rsidP="00B6049D">
      <w:pPr>
        <w:rPr>
          <w:rFonts w:ascii="Arial" w:hAnsi="Arial" w:cs="Arial"/>
          <w:sz w:val="24"/>
          <w:szCs w:val="24"/>
        </w:rPr>
      </w:pPr>
    </w:p>
    <w:sectPr w:rsidR="00B6049D" w:rsidRPr="00424ACF" w:rsidSect="00CE613A">
      <w:headerReference w:type="default" r:id="rId8"/>
      <w:footerReference w:type="default" r:id="rId9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9B94B" w14:textId="77777777" w:rsidR="00E124F1" w:rsidRDefault="00E124F1" w:rsidP="0040598C">
      <w:pPr>
        <w:spacing w:after="0" w:line="240" w:lineRule="auto"/>
      </w:pPr>
      <w:r>
        <w:separator/>
      </w:r>
    </w:p>
  </w:endnote>
  <w:endnote w:type="continuationSeparator" w:id="0">
    <w:p w14:paraId="34DAEA76" w14:textId="77777777" w:rsidR="00E124F1" w:rsidRDefault="00E124F1" w:rsidP="00405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64568085"/>
      <w:docPartObj>
        <w:docPartGallery w:val="Page Numbers (Bottom of Page)"/>
        <w:docPartUnique/>
      </w:docPartObj>
    </w:sdtPr>
    <w:sdtContent>
      <w:p w14:paraId="15D0B931" w14:textId="77777777" w:rsidR="007C5E7D" w:rsidRDefault="007C5E7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03A3">
          <w:rPr>
            <w:noProof/>
          </w:rPr>
          <w:t>1</w:t>
        </w:r>
        <w:r>
          <w:fldChar w:fldCharType="end"/>
        </w:r>
      </w:p>
    </w:sdtContent>
  </w:sdt>
  <w:p w14:paraId="035D4E38" w14:textId="77777777" w:rsidR="007C5E7D" w:rsidRPr="00AC6423" w:rsidRDefault="007C5E7D" w:rsidP="00D26F56">
    <w:pPr>
      <w:pStyle w:val="Footer"/>
      <w:rPr>
        <w:color w:val="FFFFFF" w:themeColor="background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81E60" w14:textId="77777777" w:rsidR="00E124F1" w:rsidRDefault="00E124F1" w:rsidP="0040598C">
      <w:pPr>
        <w:spacing w:after="0" w:line="240" w:lineRule="auto"/>
      </w:pPr>
      <w:r>
        <w:separator/>
      </w:r>
    </w:p>
  </w:footnote>
  <w:footnote w:type="continuationSeparator" w:id="0">
    <w:p w14:paraId="1F79FABE" w14:textId="77777777" w:rsidR="00E124F1" w:rsidRDefault="00E124F1" w:rsidP="004059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C73DF" w14:textId="77777777" w:rsidR="007C5E7D" w:rsidRDefault="007C5E7D">
    <w:pPr>
      <w:pStyle w:val="BodyTextIndent"/>
      <w:spacing w:after="0"/>
      <w:ind w:left="2100"/>
      <w:jc w:val="right"/>
      <w:rPr>
        <w:rFonts w:cs="Arial"/>
        <w:i/>
        <w:sz w:val="16"/>
        <w:szCs w:val="20"/>
        <w:lang w:val="ro-RO"/>
      </w:rPr>
    </w:pPr>
  </w:p>
  <w:p w14:paraId="63C6204E" w14:textId="77777777" w:rsidR="007C5E7D" w:rsidRDefault="007C5E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singleLevel"/>
    <w:tmpl w:val="00000003"/>
    <w:name w:val="WW8Num20"/>
    <w:lvl w:ilvl="0">
      <w:start w:val="2"/>
      <w:numFmt w:val="bullet"/>
      <w:lvlText w:val="-"/>
      <w:lvlJc w:val="left"/>
      <w:pPr>
        <w:tabs>
          <w:tab w:val="num" w:pos="1392"/>
        </w:tabs>
        <w:ind w:left="1392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4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0F18402A"/>
    <w:multiLevelType w:val="hybridMultilevel"/>
    <w:tmpl w:val="8E26B7F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115A6"/>
    <w:multiLevelType w:val="hybridMultilevel"/>
    <w:tmpl w:val="68863DD6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47F82"/>
    <w:multiLevelType w:val="multilevel"/>
    <w:tmpl w:val="007843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3F80A38"/>
    <w:multiLevelType w:val="hybridMultilevel"/>
    <w:tmpl w:val="2F1A84BE"/>
    <w:lvl w:ilvl="0" w:tplc="416A033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2C59BF"/>
    <w:multiLevelType w:val="hybridMultilevel"/>
    <w:tmpl w:val="82323050"/>
    <w:lvl w:ilvl="0" w:tplc="0418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8" w15:restartNumberingAfterBreak="0">
    <w:nsid w:val="26C62E60"/>
    <w:multiLevelType w:val="hybridMultilevel"/>
    <w:tmpl w:val="991671FA"/>
    <w:lvl w:ilvl="0" w:tplc="840C284C">
      <w:start w:val="1"/>
      <w:numFmt w:val="decimal"/>
      <w:lvlText w:val="%1."/>
      <w:lvlJc w:val="center"/>
      <w:pPr>
        <w:tabs>
          <w:tab w:val="num" w:pos="1080"/>
        </w:tabs>
        <w:ind w:left="910" w:firstLine="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374C24"/>
    <w:multiLevelType w:val="hybridMultilevel"/>
    <w:tmpl w:val="350202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2088B"/>
    <w:multiLevelType w:val="hybridMultilevel"/>
    <w:tmpl w:val="2D4E74F2"/>
    <w:lvl w:ilvl="0" w:tplc="0418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1" w15:restartNumberingAfterBreak="0">
    <w:nsid w:val="417F6FF7"/>
    <w:multiLevelType w:val="multilevel"/>
    <w:tmpl w:val="6CC40174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438045C9"/>
    <w:multiLevelType w:val="hybridMultilevel"/>
    <w:tmpl w:val="92F06672"/>
    <w:lvl w:ilvl="0" w:tplc="0418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3" w15:restartNumberingAfterBreak="0">
    <w:nsid w:val="438F00A6"/>
    <w:multiLevelType w:val="multilevel"/>
    <w:tmpl w:val="98206E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4" w15:restartNumberingAfterBreak="0">
    <w:nsid w:val="45534246"/>
    <w:multiLevelType w:val="hybridMultilevel"/>
    <w:tmpl w:val="D17E49E8"/>
    <w:lvl w:ilvl="0" w:tplc="FCB0872A">
      <w:start w:val="3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5" w15:restartNumberingAfterBreak="0">
    <w:nsid w:val="5D0721BA"/>
    <w:multiLevelType w:val="hybridMultilevel"/>
    <w:tmpl w:val="193ECD28"/>
    <w:lvl w:ilvl="0" w:tplc="1FF67B12">
      <w:start w:val="1"/>
      <w:numFmt w:val="bullet"/>
      <w:lvlText w:val=""/>
      <w:lvlJc w:val="left"/>
      <w:pPr>
        <w:ind w:left="248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6" w15:restartNumberingAfterBreak="0">
    <w:nsid w:val="5EAC2563"/>
    <w:multiLevelType w:val="hybridMultilevel"/>
    <w:tmpl w:val="F2425212"/>
    <w:lvl w:ilvl="0" w:tplc="ABB84EE2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62975D2"/>
    <w:multiLevelType w:val="hybridMultilevel"/>
    <w:tmpl w:val="6F5ECFF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061B4C"/>
    <w:multiLevelType w:val="multilevel"/>
    <w:tmpl w:val="C18CD284"/>
    <w:lvl w:ilvl="0">
      <w:start w:val="1"/>
      <w:numFmt w:val="decimal"/>
      <w:pStyle w:val="Style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71FA5C99"/>
    <w:multiLevelType w:val="hybridMultilevel"/>
    <w:tmpl w:val="4D088BF2"/>
    <w:lvl w:ilvl="0" w:tplc="DC809C00">
      <w:start w:val="1"/>
      <w:numFmt w:val="lowerLetter"/>
      <w:lvlText w:val="%1)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 w15:restartNumberingAfterBreak="0">
    <w:nsid w:val="7B845D48"/>
    <w:multiLevelType w:val="hybridMultilevel"/>
    <w:tmpl w:val="28B8889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600D85"/>
    <w:multiLevelType w:val="hybridMultilevel"/>
    <w:tmpl w:val="12D85E42"/>
    <w:lvl w:ilvl="0" w:tplc="B5505C80">
      <w:start w:val="1"/>
      <w:numFmt w:val="decimal"/>
      <w:lvlText w:val="%1"/>
      <w:lvlJc w:val="left"/>
      <w:pPr>
        <w:ind w:left="900" w:hanging="360"/>
      </w:pPr>
      <w:rPr>
        <w:rFonts w:hint="default"/>
        <w:b w:val="0"/>
        <w:sz w:val="20"/>
      </w:rPr>
    </w:lvl>
    <w:lvl w:ilvl="1" w:tplc="04180019" w:tentative="1">
      <w:start w:val="1"/>
      <w:numFmt w:val="lowerLetter"/>
      <w:lvlText w:val="%2."/>
      <w:lvlJc w:val="left"/>
      <w:pPr>
        <w:ind w:left="1620" w:hanging="360"/>
      </w:pPr>
    </w:lvl>
    <w:lvl w:ilvl="2" w:tplc="0418001B" w:tentative="1">
      <w:start w:val="1"/>
      <w:numFmt w:val="lowerRoman"/>
      <w:lvlText w:val="%3."/>
      <w:lvlJc w:val="right"/>
      <w:pPr>
        <w:ind w:left="2340" w:hanging="180"/>
      </w:pPr>
    </w:lvl>
    <w:lvl w:ilvl="3" w:tplc="0418000F" w:tentative="1">
      <w:start w:val="1"/>
      <w:numFmt w:val="decimal"/>
      <w:lvlText w:val="%4."/>
      <w:lvlJc w:val="left"/>
      <w:pPr>
        <w:ind w:left="3060" w:hanging="360"/>
      </w:pPr>
    </w:lvl>
    <w:lvl w:ilvl="4" w:tplc="04180019" w:tentative="1">
      <w:start w:val="1"/>
      <w:numFmt w:val="lowerLetter"/>
      <w:lvlText w:val="%5."/>
      <w:lvlJc w:val="left"/>
      <w:pPr>
        <w:ind w:left="3780" w:hanging="360"/>
      </w:pPr>
    </w:lvl>
    <w:lvl w:ilvl="5" w:tplc="0418001B" w:tentative="1">
      <w:start w:val="1"/>
      <w:numFmt w:val="lowerRoman"/>
      <w:lvlText w:val="%6."/>
      <w:lvlJc w:val="right"/>
      <w:pPr>
        <w:ind w:left="4500" w:hanging="180"/>
      </w:pPr>
    </w:lvl>
    <w:lvl w:ilvl="6" w:tplc="0418000F" w:tentative="1">
      <w:start w:val="1"/>
      <w:numFmt w:val="decimal"/>
      <w:lvlText w:val="%7."/>
      <w:lvlJc w:val="left"/>
      <w:pPr>
        <w:ind w:left="5220" w:hanging="360"/>
      </w:pPr>
    </w:lvl>
    <w:lvl w:ilvl="7" w:tplc="04180019" w:tentative="1">
      <w:start w:val="1"/>
      <w:numFmt w:val="lowerLetter"/>
      <w:lvlText w:val="%8."/>
      <w:lvlJc w:val="left"/>
      <w:pPr>
        <w:ind w:left="5940" w:hanging="360"/>
      </w:pPr>
    </w:lvl>
    <w:lvl w:ilvl="8" w:tplc="0418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975914560">
    <w:abstractNumId w:val="3"/>
  </w:num>
  <w:num w:numId="2" w16cid:durableId="1137265047">
    <w:abstractNumId w:val="16"/>
  </w:num>
  <w:num w:numId="3" w16cid:durableId="1953711080">
    <w:abstractNumId w:val="2"/>
  </w:num>
  <w:num w:numId="4" w16cid:durableId="1121337856">
    <w:abstractNumId w:val="10"/>
  </w:num>
  <w:num w:numId="5" w16cid:durableId="223416945">
    <w:abstractNumId w:val="12"/>
  </w:num>
  <w:num w:numId="6" w16cid:durableId="1046219043">
    <w:abstractNumId w:val="7"/>
  </w:num>
  <w:num w:numId="7" w16cid:durableId="1377197943">
    <w:abstractNumId w:val="8"/>
  </w:num>
  <w:num w:numId="8" w16cid:durableId="2052221766">
    <w:abstractNumId w:val="19"/>
  </w:num>
  <w:num w:numId="9" w16cid:durableId="913511251">
    <w:abstractNumId w:val="6"/>
  </w:num>
  <w:num w:numId="10" w16cid:durableId="185041204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37621869">
    <w:abstractNumId w:val="11"/>
  </w:num>
  <w:num w:numId="12" w16cid:durableId="1096973333">
    <w:abstractNumId w:val="5"/>
  </w:num>
  <w:num w:numId="13" w16cid:durableId="2013481632">
    <w:abstractNumId w:val="13"/>
  </w:num>
  <w:num w:numId="14" w16cid:durableId="687026115">
    <w:abstractNumId w:val="4"/>
  </w:num>
  <w:num w:numId="15" w16cid:durableId="2044095508">
    <w:abstractNumId w:val="21"/>
  </w:num>
  <w:num w:numId="16" w16cid:durableId="184173727">
    <w:abstractNumId w:val="18"/>
  </w:num>
  <w:num w:numId="17" w16cid:durableId="554127147">
    <w:abstractNumId w:val="0"/>
  </w:num>
  <w:num w:numId="18" w16cid:durableId="463546313">
    <w:abstractNumId w:val="17"/>
  </w:num>
  <w:num w:numId="19" w16cid:durableId="306131269">
    <w:abstractNumId w:val="20"/>
  </w:num>
  <w:num w:numId="20" w16cid:durableId="515703134">
    <w:abstractNumId w:val="15"/>
  </w:num>
  <w:num w:numId="21" w16cid:durableId="12081208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5AA"/>
    <w:rsid w:val="00000289"/>
    <w:rsid w:val="00000A76"/>
    <w:rsid w:val="000010DD"/>
    <w:rsid w:val="00001CF7"/>
    <w:rsid w:val="000036F9"/>
    <w:rsid w:val="00003D7D"/>
    <w:rsid w:val="00003F3A"/>
    <w:rsid w:val="00005DE4"/>
    <w:rsid w:val="000070D0"/>
    <w:rsid w:val="0000719B"/>
    <w:rsid w:val="00010261"/>
    <w:rsid w:val="000102D2"/>
    <w:rsid w:val="00010CB6"/>
    <w:rsid w:val="00016F98"/>
    <w:rsid w:val="000174E2"/>
    <w:rsid w:val="00020142"/>
    <w:rsid w:val="00021806"/>
    <w:rsid w:val="00022737"/>
    <w:rsid w:val="00023CE6"/>
    <w:rsid w:val="00024558"/>
    <w:rsid w:val="00025E36"/>
    <w:rsid w:val="00026D70"/>
    <w:rsid w:val="00030FE4"/>
    <w:rsid w:val="0003199D"/>
    <w:rsid w:val="00032104"/>
    <w:rsid w:val="00032756"/>
    <w:rsid w:val="00033329"/>
    <w:rsid w:val="00033FCE"/>
    <w:rsid w:val="0003431B"/>
    <w:rsid w:val="00034563"/>
    <w:rsid w:val="00034941"/>
    <w:rsid w:val="00037306"/>
    <w:rsid w:val="00037EEE"/>
    <w:rsid w:val="000411AA"/>
    <w:rsid w:val="00041350"/>
    <w:rsid w:val="00042C4F"/>
    <w:rsid w:val="0004302D"/>
    <w:rsid w:val="00043960"/>
    <w:rsid w:val="00044C43"/>
    <w:rsid w:val="00045020"/>
    <w:rsid w:val="000454FF"/>
    <w:rsid w:val="00046A64"/>
    <w:rsid w:val="00046AB5"/>
    <w:rsid w:val="00046B0C"/>
    <w:rsid w:val="000473AF"/>
    <w:rsid w:val="000502E5"/>
    <w:rsid w:val="000516AB"/>
    <w:rsid w:val="00052CF9"/>
    <w:rsid w:val="000551AF"/>
    <w:rsid w:val="00056448"/>
    <w:rsid w:val="00056A45"/>
    <w:rsid w:val="0005701A"/>
    <w:rsid w:val="00060570"/>
    <w:rsid w:val="000619E9"/>
    <w:rsid w:val="0006300B"/>
    <w:rsid w:val="00063154"/>
    <w:rsid w:val="0006538C"/>
    <w:rsid w:val="00065B13"/>
    <w:rsid w:val="0006713F"/>
    <w:rsid w:val="00070F4F"/>
    <w:rsid w:val="000718A9"/>
    <w:rsid w:val="00073F07"/>
    <w:rsid w:val="00073F16"/>
    <w:rsid w:val="000749F1"/>
    <w:rsid w:val="00074BC4"/>
    <w:rsid w:val="00074EB3"/>
    <w:rsid w:val="000753A2"/>
    <w:rsid w:val="000767FE"/>
    <w:rsid w:val="0008059D"/>
    <w:rsid w:val="00081AEC"/>
    <w:rsid w:val="000827CD"/>
    <w:rsid w:val="00082CE9"/>
    <w:rsid w:val="0008432C"/>
    <w:rsid w:val="00084513"/>
    <w:rsid w:val="00084710"/>
    <w:rsid w:val="000865CE"/>
    <w:rsid w:val="00086715"/>
    <w:rsid w:val="00091176"/>
    <w:rsid w:val="00091497"/>
    <w:rsid w:val="000918B2"/>
    <w:rsid w:val="000919C1"/>
    <w:rsid w:val="00093127"/>
    <w:rsid w:val="00093247"/>
    <w:rsid w:val="00093E1E"/>
    <w:rsid w:val="000945A3"/>
    <w:rsid w:val="00094B1D"/>
    <w:rsid w:val="00095DEB"/>
    <w:rsid w:val="0009793A"/>
    <w:rsid w:val="00097C4A"/>
    <w:rsid w:val="000A0324"/>
    <w:rsid w:val="000A1186"/>
    <w:rsid w:val="000A2003"/>
    <w:rsid w:val="000A37A5"/>
    <w:rsid w:val="000A41EF"/>
    <w:rsid w:val="000A48B1"/>
    <w:rsid w:val="000A5723"/>
    <w:rsid w:val="000A63D2"/>
    <w:rsid w:val="000A672A"/>
    <w:rsid w:val="000A6E9D"/>
    <w:rsid w:val="000A71D2"/>
    <w:rsid w:val="000A7598"/>
    <w:rsid w:val="000A7E09"/>
    <w:rsid w:val="000B1288"/>
    <w:rsid w:val="000B13D8"/>
    <w:rsid w:val="000B185B"/>
    <w:rsid w:val="000B422B"/>
    <w:rsid w:val="000B5770"/>
    <w:rsid w:val="000B6470"/>
    <w:rsid w:val="000B69FB"/>
    <w:rsid w:val="000B6CBC"/>
    <w:rsid w:val="000B7F84"/>
    <w:rsid w:val="000C0099"/>
    <w:rsid w:val="000C0A99"/>
    <w:rsid w:val="000C111F"/>
    <w:rsid w:val="000C1CB3"/>
    <w:rsid w:val="000C1F8F"/>
    <w:rsid w:val="000C7EFB"/>
    <w:rsid w:val="000C7F63"/>
    <w:rsid w:val="000D0792"/>
    <w:rsid w:val="000D0D39"/>
    <w:rsid w:val="000D1ABF"/>
    <w:rsid w:val="000D2A9D"/>
    <w:rsid w:val="000D2B96"/>
    <w:rsid w:val="000D2D27"/>
    <w:rsid w:val="000D2F47"/>
    <w:rsid w:val="000D33EE"/>
    <w:rsid w:val="000D3522"/>
    <w:rsid w:val="000D5966"/>
    <w:rsid w:val="000D63F9"/>
    <w:rsid w:val="000D6605"/>
    <w:rsid w:val="000D72B4"/>
    <w:rsid w:val="000E013A"/>
    <w:rsid w:val="000E03BB"/>
    <w:rsid w:val="000E1805"/>
    <w:rsid w:val="000E2EF2"/>
    <w:rsid w:val="000E3376"/>
    <w:rsid w:val="000E3A47"/>
    <w:rsid w:val="000E4D8A"/>
    <w:rsid w:val="000E5258"/>
    <w:rsid w:val="000E533D"/>
    <w:rsid w:val="000E5470"/>
    <w:rsid w:val="000E570A"/>
    <w:rsid w:val="000E5B31"/>
    <w:rsid w:val="000E5E59"/>
    <w:rsid w:val="000E6A74"/>
    <w:rsid w:val="000E6F58"/>
    <w:rsid w:val="000E74F4"/>
    <w:rsid w:val="000E79B1"/>
    <w:rsid w:val="000F01ED"/>
    <w:rsid w:val="000F173B"/>
    <w:rsid w:val="000F17F1"/>
    <w:rsid w:val="000F41A7"/>
    <w:rsid w:val="000F4D9A"/>
    <w:rsid w:val="000F610C"/>
    <w:rsid w:val="000F6369"/>
    <w:rsid w:val="000F728F"/>
    <w:rsid w:val="000F76CC"/>
    <w:rsid w:val="000F7FE6"/>
    <w:rsid w:val="001006EA"/>
    <w:rsid w:val="0010082B"/>
    <w:rsid w:val="00100D2C"/>
    <w:rsid w:val="00102608"/>
    <w:rsid w:val="001031C0"/>
    <w:rsid w:val="001047D1"/>
    <w:rsid w:val="00104991"/>
    <w:rsid w:val="00104F34"/>
    <w:rsid w:val="001059F9"/>
    <w:rsid w:val="00105E37"/>
    <w:rsid w:val="00106958"/>
    <w:rsid w:val="00106A7B"/>
    <w:rsid w:val="00106CCB"/>
    <w:rsid w:val="0010747E"/>
    <w:rsid w:val="00112617"/>
    <w:rsid w:val="00113EF0"/>
    <w:rsid w:val="001153F7"/>
    <w:rsid w:val="001175C0"/>
    <w:rsid w:val="00117782"/>
    <w:rsid w:val="0012123D"/>
    <w:rsid w:val="00121323"/>
    <w:rsid w:val="00122B1C"/>
    <w:rsid w:val="00122B58"/>
    <w:rsid w:val="00122BC4"/>
    <w:rsid w:val="00123B25"/>
    <w:rsid w:val="001247F7"/>
    <w:rsid w:val="00125490"/>
    <w:rsid w:val="001263B7"/>
    <w:rsid w:val="00126B67"/>
    <w:rsid w:val="001277D3"/>
    <w:rsid w:val="00127AB8"/>
    <w:rsid w:val="00133460"/>
    <w:rsid w:val="00133A75"/>
    <w:rsid w:val="00137950"/>
    <w:rsid w:val="00137AE2"/>
    <w:rsid w:val="00140302"/>
    <w:rsid w:val="0014033B"/>
    <w:rsid w:val="001408C2"/>
    <w:rsid w:val="00142AEC"/>
    <w:rsid w:val="00142F48"/>
    <w:rsid w:val="00143865"/>
    <w:rsid w:val="00143CA1"/>
    <w:rsid w:val="00146901"/>
    <w:rsid w:val="00146B00"/>
    <w:rsid w:val="00147BCD"/>
    <w:rsid w:val="00147C3B"/>
    <w:rsid w:val="001500F3"/>
    <w:rsid w:val="00150E34"/>
    <w:rsid w:val="001516BB"/>
    <w:rsid w:val="00151703"/>
    <w:rsid w:val="001526B2"/>
    <w:rsid w:val="00152DE5"/>
    <w:rsid w:val="00153BAB"/>
    <w:rsid w:val="001540BB"/>
    <w:rsid w:val="00156356"/>
    <w:rsid w:val="001570A4"/>
    <w:rsid w:val="00157483"/>
    <w:rsid w:val="00160267"/>
    <w:rsid w:val="001605BC"/>
    <w:rsid w:val="0016104E"/>
    <w:rsid w:val="0016127C"/>
    <w:rsid w:val="0016133E"/>
    <w:rsid w:val="0016337E"/>
    <w:rsid w:val="0016345B"/>
    <w:rsid w:val="001636DA"/>
    <w:rsid w:val="001637A0"/>
    <w:rsid w:val="00163D6A"/>
    <w:rsid w:val="00164ED5"/>
    <w:rsid w:val="00165C0B"/>
    <w:rsid w:val="00166D8B"/>
    <w:rsid w:val="00167B86"/>
    <w:rsid w:val="00167EF6"/>
    <w:rsid w:val="001730D4"/>
    <w:rsid w:val="00173D6D"/>
    <w:rsid w:val="00173DFE"/>
    <w:rsid w:val="0017400F"/>
    <w:rsid w:val="00174932"/>
    <w:rsid w:val="001762C8"/>
    <w:rsid w:val="00176FB2"/>
    <w:rsid w:val="001775C8"/>
    <w:rsid w:val="00180571"/>
    <w:rsid w:val="00180623"/>
    <w:rsid w:val="00180C5E"/>
    <w:rsid w:val="00180F60"/>
    <w:rsid w:val="00181D2A"/>
    <w:rsid w:val="00181DD1"/>
    <w:rsid w:val="00181DE9"/>
    <w:rsid w:val="0018326C"/>
    <w:rsid w:val="00183969"/>
    <w:rsid w:val="001846A1"/>
    <w:rsid w:val="00185BB8"/>
    <w:rsid w:val="00186758"/>
    <w:rsid w:val="0018677F"/>
    <w:rsid w:val="001902EB"/>
    <w:rsid w:val="00190BC2"/>
    <w:rsid w:val="00190FC0"/>
    <w:rsid w:val="00191283"/>
    <w:rsid w:val="001934D1"/>
    <w:rsid w:val="00193711"/>
    <w:rsid w:val="00194766"/>
    <w:rsid w:val="00196CDA"/>
    <w:rsid w:val="00197369"/>
    <w:rsid w:val="00197634"/>
    <w:rsid w:val="00197B55"/>
    <w:rsid w:val="001A03EA"/>
    <w:rsid w:val="001A06E1"/>
    <w:rsid w:val="001A0720"/>
    <w:rsid w:val="001A0918"/>
    <w:rsid w:val="001A0B34"/>
    <w:rsid w:val="001A11CC"/>
    <w:rsid w:val="001A1D61"/>
    <w:rsid w:val="001A283F"/>
    <w:rsid w:val="001A2846"/>
    <w:rsid w:val="001A3E01"/>
    <w:rsid w:val="001A4A0B"/>
    <w:rsid w:val="001A4BEE"/>
    <w:rsid w:val="001A5EE9"/>
    <w:rsid w:val="001A7116"/>
    <w:rsid w:val="001A7E87"/>
    <w:rsid w:val="001A7F41"/>
    <w:rsid w:val="001A7FB4"/>
    <w:rsid w:val="001B110C"/>
    <w:rsid w:val="001B1576"/>
    <w:rsid w:val="001B1667"/>
    <w:rsid w:val="001B16F8"/>
    <w:rsid w:val="001B3D0D"/>
    <w:rsid w:val="001B3D4A"/>
    <w:rsid w:val="001B3DD9"/>
    <w:rsid w:val="001B3F3F"/>
    <w:rsid w:val="001B6B8A"/>
    <w:rsid w:val="001B6DFA"/>
    <w:rsid w:val="001B7258"/>
    <w:rsid w:val="001B76A4"/>
    <w:rsid w:val="001B7DD4"/>
    <w:rsid w:val="001C0069"/>
    <w:rsid w:val="001C08AC"/>
    <w:rsid w:val="001C136A"/>
    <w:rsid w:val="001C309B"/>
    <w:rsid w:val="001C323E"/>
    <w:rsid w:val="001C3E37"/>
    <w:rsid w:val="001C49DF"/>
    <w:rsid w:val="001C4A87"/>
    <w:rsid w:val="001C5495"/>
    <w:rsid w:val="001D07C9"/>
    <w:rsid w:val="001D118D"/>
    <w:rsid w:val="001D2180"/>
    <w:rsid w:val="001D220C"/>
    <w:rsid w:val="001D2370"/>
    <w:rsid w:val="001D2843"/>
    <w:rsid w:val="001D325B"/>
    <w:rsid w:val="001D532B"/>
    <w:rsid w:val="001D592C"/>
    <w:rsid w:val="001D5E65"/>
    <w:rsid w:val="001D6A2D"/>
    <w:rsid w:val="001D74DE"/>
    <w:rsid w:val="001E008C"/>
    <w:rsid w:val="001E1B05"/>
    <w:rsid w:val="001E1DE5"/>
    <w:rsid w:val="001E27FF"/>
    <w:rsid w:val="001E313A"/>
    <w:rsid w:val="001E5857"/>
    <w:rsid w:val="001E58F6"/>
    <w:rsid w:val="001E623E"/>
    <w:rsid w:val="001E7480"/>
    <w:rsid w:val="001E7888"/>
    <w:rsid w:val="001F0C9D"/>
    <w:rsid w:val="001F2144"/>
    <w:rsid w:val="001F229D"/>
    <w:rsid w:val="001F2E76"/>
    <w:rsid w:val="001F3B02"/>
    <w:rsid w:val="001F3B47"/>
    <w:rsid w:val="001F5429"/>
    <w:rsid w:val="001F62C9"/>
    <w:rsid w:val="001F636F"/>
    <w:rsid w:val="001F691B"/>
    <w:rsid w:val="001F69F7"/>
    <w:rsid w:val="001F773F"/>
    <w:rsid w:val="001F7E13"/>
    <w:rsid w:val="001F7E58"/>
    <w:rsid w:val="00200748"/>
    <w:rsid w:val="002008E6"/>
    <w:rsid w:val="00200E49"/>
    <w:rsid w:val="00201837"/>
    <w:rsid w:val="0020314D"/>
    <w:rsid w:val="00203F3B"/>
    <w:rsid w:val="00204093"/>
    <w:rsid w:val="00204580"/>
    <w:rsid w:val="0020475F"/>
    <w:rsid w:val="00205099"/>
    <w:rsid w:val="0020547F"/>
    <w:rsid w:val="0020624D"/>
    <w:rsid w:val="0020674B"/>
    <w:rsid w:val="002077A0"/>
    <w:rsid w:val="002104A2"/>
    <w:rsid w:val="00211C16"/>
    <w:rsid w:val="00211DA7"/>
    <w:rsid w:val="00213908"/>
    <w:rsid w:val="00214A17"/>
    <w:rsid w:val="00214DF6"/>
    <w:rsid w:val="002157F7"/>
    <w:rsid w:val="00217755"/>
    <w:rsid w:val="00220630"/>
    <w:rsid w:val="00221784"/>
    <w:rsid w:val="00221F11"/>
    <w:rsid w:val="00222300"/>
    <w:rsid w:val="00222B3B"/>
    <w:rsid w:val="0022380F"/>
    <w:rsid w:val="00224001"/>
    <w:rsid w:val="00225535"/>
    <w:rsid w:val="00226539"/>
    <w:rsid w:val="00227FF3"/>
    <w:rsid w:val="00235986"/>
    <w:rsid w:val="00236340"/>
    <w:rsid w:val="0023669E"/>
    <w:rsid w:val="00236BC6"/>
    <w:rsid w:val="002373EE"/>
    <w:rsid w:val="00237D11"/>
    <w:rsid w:val="0024000C"/>
    <w:rsid w:val="002409D6"/>
    <w:rsid w:val="0024225E"/>
    <w:rsid w:val="00242670"/>
    <w:rsid w:val="002434B1"/>
    <w:rsid w:val="00244893"/>
    <w:rsid w:val="00244F12"/>
    <w:rsid w:val="00246400"/>
    <w:rsid w:val="0024798A"/>
    <w:rsid w:val="00247A2A"/>
    <w:rsid w:val="002504FE"/>
    <w:rsid w:val="00250760"/>
    <w:rsid w:val="002510F0"/>
    <w:rsid w:val="002534F9"/>
    <w:rsid w:val="0025425B"/>
    <w:rsid w:val="00255C6C"/>
    <w:rsid w:val="00257281"/>
    <w:rsid w:val="00257B58"/>
    <w:rsid w:val="00257CEB"/>
    <w:rsid w:val="002602F0"/>
    <w:rsid w:val="00262182"/>
    <w:rsid w:val="00263529"/>
    <w:rsid w:val="002645F4"/>
    <w:rsid w:val="00265B12"/>
    <w:rsid w:val="00265E7F"/>
    <w:rsid w:val="00266690"/>
    <w:rsid w:val="002676EF"/>
    <w:rsid w:val="00267844"/>
    <w:rsid w:val="00267E77"/>
    <w:rsid w:val="00270932"/>
    <w:rsid w:val="002718C8"/>
    <w:rsid w:val="00271D0F"/>
    <w:rsid w:val="00273228"/>
    <w:rsid w:val="002733B9"/>
    <w:rsid w:val="00273602"/>
    <w:rsid w:val="00274A32"/>
    <w:rsid w:val="00274CC4"/>
    <w:rsid w:val="00275AB6"/>
    <w:rsid w:val="00275B0F"/>
    <w:rsid w:val="002768E2"/>
    <w:rsid w:val="00277619"/>
    <w:rsid w:val="00277C8F"/>
    <w:rsid w:val="00280AD8"/>
    <w:rsid w:val="00280B19"/>
    <w:rsid w:val="00280F69"/>
    <w:rsid w:val="00281CE5"/>
    <w:rsid w:val="00281D65"/>
    <w:rsid w:val="002829AE"/>
    <w:rsid w:val="00282DD0"/>
    <w:rsid w:val="00283792"/>
    <w:rsid w:val="0028434A"/>
    <w:rsid w:val="002844DE"/>
    <w:rsid w:val="00284798"/>
    <w:rsid w:val="002847A0"/>
    <w:rsid w:val="002849E5"/>
    <w:rsid w:val="00285267"/>
    <w:rsid w:val="0028581D"/>
    <w:rsid w:val="00286636"/>
    <w:rsid w:val="0028718A"/>
    <w:rsid w:val="0029137A"/>
    <w:rsid w:val="00292047"/>
    <w:rsid w:val="00293692"/>
    <w:rsid w:val="00295280"/>
    <w:rsid w:val="00295A95"/>
    <w:rsid w:val="00295CD3"/>
    <w:rsid w:val="0029792B"/>
    <w:rsid w:val="002A07F1"/>
    <w:rsid w:val="002A21DE"/>
    <w:rsid w:val="002A2832"/>
    <w:rsid w:val="002A2956"/>
    <w:rsid w:val="002A3A17"/>
    <w:rsid w:val="002A54EF"/>
    <w:rsid w:val="002A5E1B"/>
    <w:rsid w:val="002A6D50"/>
    <w:rsid w:val="002A6EAE"/>
    <w:rsid w:val="002A7916"/>
    <w:rsid w:val="002B0A90"/>
    <w:rsid w:val="002B0BF4"/>
    <w:rsid w:val="002B25DB"/>
    <w:rsid w:val="002B2DD9"/>
    <w:rsid w:val="002B3334"/>
    <w:rsid w:val="002B4585"/>
    <w:rsid w:val="002B4FA7"/>
    <w:rsid w:val="002B518A"/>
    <w:rsid w:val="002B5643"/>
    <w:rsid w:val="002B6188"/>
    <w:rsid w:val="002B64BC"/>
    <w:rsid w:val="002C1363"/>
    <w:rsid w:val="002C151A"/>
    <w:rsid w:val="002C16F2"/>
    <w:rsid w:val="002C1A46"/>
    <w:rsid w:val="002C24B3"/>
    <w:rsid w:val="002C257F"/>
    <w:rsid w:val="002C486D"/>
    <w:rsid w:val="002C4A42"/>
    <w:rsid w:val="002C5A9C"/>
    <w:rsid w:val="002C62C2"/>
    <w:rsid w:val="002C66EC"/>
    <w:rsid w:val="002C70A5"/>
    <w:rsid w:val="002C7CA3"/>
    <w:rsid w:val="002C7EA8"/>
    <w:rsid w:val="002D20C9"/>
    <w:rsid w:val="002D2897"/>
    <w:rsid w:val="002D29F9"/>
    <w:rsid w:val="002D6D37"/>
    <w:rsid w:val="002D7A30"/>
    <w:rsid w:val="002D7FCD"/>
    <w:rsid w:val="002E0CE3"/>
    <w:rsid w:val="002E23F7"/>
    <w:rsid w:val="002E25C2"/>
    <w:rsid w:val="002E26D4"/>
    <w:rsid w:val="002E2760"/>
    <w:rsid w:val="002E2884"/>
    <w:rsid w:val="002E2C77"/>
    <w:rsid w:val="002E2D07"/>
    <w:rsid w:val="002E44AD"/>
    <w:rsid w:val="002E485E"/>
    <w:rsid w:val="002E5186"/>
    <w:rsid w:val="002E6D2D"/>
    <w:rsid w:val="002E6EC4"/>
    <w:rsid w:val="002F0551"/>
    <w:rsid w:val="002F2454"/>
    <w:rsid w:val="002F3D6C"/>
    <w:rsid w:val="002F45AF"/>
    <w:rsid w:val="002F55B3"/>
    <w:rsid w:val="002F59E8"/>
    <w:rsid w:val="002F61F8"/>
    <w:rsid w:val="002F7052"/>
    <w:rsid w:val="002F787A"/>
    <w:rsid w:val="002F78EA"/>
    <w:rsid w:val="002F7EDD"/>
    <w:rsid w:val="00300584"/>
    <w:rsid w:val="00300D96"/>
    <w:rsid w:val="00302CFF"/>
    <w:rsid w:val="00302D83"/>
    <w:rsid w:val="00303478"/>
    <w:rsid w:val="00304411"/>
    <w:rsid w:val="00305B9B"/>
    <w:rsid w:val="003069B5"/>
    <w:rsid w:val="00306AC4"/>
    <w:rsid w:val="003071FC"/>
    <w:rsid w:val="0030774C"/>
    <w:rsid w:val="00310136"/>
    <w:rsid w:val="0031182B"/>
    <w:rsid w:val="00311C40"/>
    <w:rsid w:val="003125CC"/>
    <w:rsid w:val="00312BF0"/>
    <w:rsid w:val="003139F1"/>
    <w:rsid w:val="003141D6"/>
    <w:rsid w:val="00314E4F"/>
    <w:rsid w:val="00315BDD"/>
    <w:rsid w:val="00315CA0"/>
    <w:rsid w:val="00316245"/>
    <w:rsid w:val="00316308"/>
    <w:rsid w:val="00316B79"/>
    <w:rsid w:val="00317AFB"/>
    <w:rsid w:val="00317B24"/>
    <w:rsid w:val="00317EB9"/>
    <w:rsid w:val="003203DF"/>
    <w:rsid w:val="003206BC"/>
    <w:rsid w:val="00320BC7"/>
    <w:rsid w:val="003231F2"/>
    <w:rsid w:val="003242E9"/>
    <w:rsid w:val="00324420"/>
    <w:rsid w:val="003246BB"/>
    <w:rsid w:val="00325F1E"/>
    <w:rsid w:val="00326418"/>
    <w:rsid w:val="00326D31"/>
    <w:rsid w:val="00326DBF"/>
    <w:rsid w:val="003274E0"/>
    <w:rsid w:val="00327558"/>
    <w:rsid w:val="00327562"/>
    <w:rsid w:val="00330F1C"/>
    <w:rsid w:val="003315D8"/>
    <w:rsid w:val="00331991"/>
    <w:rsid w:val="003319B8"/>
    <w:rsid w:val="003322A6"/>
    <w:rsid w:val="00332778"/>
    <w:rsid w:val="00332B79"/>
    <w:rsid w:val="00334592"/>
    <w:rsid w:val="003345C8"/>
    <w:rsid w:val="003352BC"/>
    <w:rsid w:val="00335595"/>
    <w:rsid w:val="00335D51"/>
    <w:rsid w:val="003362A4"/>
    <w:rsid w:val="003364B1"/>
    <w:rsid w:val="003365BE"/>
    <w:rsid w:val="00336707"/>
    <w:rsid w:val="0033705C"/>
    <w:rsid w:val="0033722D"/>
    <w:rsid w:val="00337CE7"/>
    <w:rsid w:val="00337FE3"/>
    <w:rsid w:val="00341936"/>
    <w:rsid w:val="00341CD3"/>
    <w:rsid w:val="0034361E"/>
    <w:rsid w:val="00343BAC"/>
    <w:rsid w:val="00343D84"/>
    <w:rsid w:val="003441FA"/>
    <w:rsid w:val="00344D45"/>
    <w:rsid w:val="00345512"/>
    <w:rsid w:val="003462AB"/>
    <w:rsid w:val="0035159A"/>
    <w:rsid w:val="00351BC1"/>
    <w:rsid w:val="00353C1D"/>
    <w:rsid w:val="003543C5"/>
    <w:rsid w:val="0035446E"/>
    <w:rsid w:val="003552CF"/>
    <w:rsid w:val="00355526"/>
    <w:rsid w:val="00356269"/>
    <w:rsid w:val="0036066F"/>
    <w:rsid w:val="00360AA5"/>
    <w:rsid w:val="00362019"/>
    <w:rsid w:val="00363C97"/>
    <w:rsid w:val="00363CED"/>
    <w:rsid w:val="00363DCC"/>
    <w:rsid w:val="00364A46"/>
    <w:rsid w:val="00365709"/>
    <w:rsid w:val="0036619F"/>
    <w:rsid w:val="0036639D"/>
    <w:rsid w:val="003670ED"/>
    <w:rsid w:val="00367134"/>
    <w:rsid w:val="00367A6D"/>
    <w:rsid w:val="00367D2C"/>
    <w:rsid w:val="00370B96"/>
    <w:rsid w:val="003713B5"/>
    <w:rsid w:val="00371BD2"/>
    <w:rsid w:val="00371DE7"/>
    <w:rsid w:val="003722A3"/>
    <w:rsid w:val="003724D2"/>
    <w:rsid w:val="00372935"/>
    <w:rsid w:val="003730FD"/>
    <w:rsid w:val="003735DD"/>
    <w:rsid w:val="00373C96"/>
    <w:rsid w:val="0037449B"/>
    <w:rsid w:val="0037485E"/>
    <w:rsid w:val="00376456"/>
    <w:rsid w:val="00376FB0"/>
    <w:rsid w:val="0037705C"/>
    <w:rsid w:val="00380EC2"/>
    <w:rsid w:val="0038355A"/>
    <w:rsid w:val="0038381A"/>
    <w:rsid w:val="003844DF"/>
    <w:rsid w:val="00385708"/>
    <w:rsid w:val="0039069F"/>
    <w:rsid w:val="00392147"/>
    <w:rsid w:val="003922DD"/>
    <w:rsid w:val="003936F9"/>
    <w:rsid w:val="003943E7"/>
    <w:rsid w:val="00395A84"/>
    <w:rsid w:val="00396B25"/>
    <w:rsid w:val="00397C19"/>
    <w:rsid w:val="003A15F0"/>
    <w:rsid w:val="003A2175"/>
    <w:rsid w:val="003A3152"/>
    <w:rsid w:val="003A54E8"/>
    <w:rsid w:val="003A597B"/>
    <w:rsid w:val="003A5EAB"/>
    <w:rsid w:val="003A5EE8"/>
    <w:rsid w:val="003A6438"/>
    <w:rsid w:val="003A77E9"/>
    <w:rsid w:val="003A78AF"/>
    <w:rsid w:val="003B147A"/>
    <w:rsid w:val="003B1862"/>
    <w:rsid w:val="003B3037"/>
    <w:rsid w:val="003B3316"/>
    <w:rsid w:val="003B3460"/>
    <w:rsid w:val="003B36ED"/>
    <w:rsid w:val="003B401F"/>
    <w:rsid w:val="003B5867"/>
    <w:rsid w:val="003B7658"/>
    <w:rsid w:val="003B7BE6"/>
    <w:rsid w:val="003C05F2"/>
    <w:rsid w:val="003C08A5"/>
    <w:rsid w:val="003C1333"/>
    <w:rsid w:val="003C1C5D"/>
    <w:rsid w:val="003C2066"/>
    <w:rsid w:val="003C28DB"/>
    <w:rsid w:val="003C3B01"/>
    <w:rsid w:val="003C3BEA"/>
    <w:rsid w:val="003C3C0D"/>
    <w:rsid w:val="003C4881"/>
    <w:rsid w:val="003C5150"/>
    <w:rsid w:val="003C5D90"/>
    <w:rsid w:val="003C5E4D"/>
    <w:rsid w:val="003C6205"/>
    <w:rsid w:val="003C65FB"/>
    <w:rsid w:val="003C6927"/>
    <w:rsid w:val="003C7CE0"/>
    <w:rsid w:val="003D0777"/>
    <w:rsid w:val="003D16AD"/>
    <w:rsid w:val="003D22C6"/>
    <w:rsid w:val="003D27B1"/>
    <w:rsid w:val="003D42F7"/>
    <w:rsid w:val="003D4B59"/>
    <w:rsid w:val="003D56B8"/>
    <w:rsid w:val="003D7EA4"/>
    <w:rsid w:val="003E0364"/>
    <w:rsid w:val="003E1D4B"/>
    <w:rsid w:val="003E3982"/>
    <w:rsid w:val="003E3BE2"/>
    <w:rsid w:val="003E452C"/>
    <w:rsid w:val="003E54B2"/>
    <w:rsid w:val="003E65EC"/>
    <w:rsid w:val="003E68D7"/>
    <w:rsid w:val="003E7031"/>
    <w:rsid w:val="003E7933"/>
    <w:rsid w:val="003E7E68"/>
    <w:rsid w:val="003F01AB"/>
    <w:rsid w:val="003F04D7"/>
    <w:rsid w:val="003F11E7"/>
    <w:rsid w:val="003F13E9"/>
    <w:rsid w:val="003F1929"/>
    <w:rsid w:val="003F1A9D"/>
    <w:rsid w:val="003F27DC"/>
    <w:rsid w:val="003F3C4C"/>
    <w:rsid w:val="003F4030"/>
    <w:rsid w:val="003F44DB"/>
    <w:rsid w:val="003F47B7"/>
    <w:rsid w:val="003F4CEC"/>
    <w:rsid w:val="003F4D20"/>
    <w:rsid w:val="003F557D"/>
    <w:rsid w:val="003F59E3"/>
    <w:rsid w:val="003F5CBC"/>
    <w:rsid w:val="003F6E1E"/>
    <w:rsid w:val="003F7198"/>
    <w:rsid w:val="003F79D9"/>
    <w:rsid w:val="003F7C4F"/>
    <w:rsid w:val="004004D2"/>
    <w:rsid w:val="00401098"/>
    <w:rsid w:val="00401569"/>
    <w:rsid w:val="00401ED1"/>
    <w:rsid w:val="0040285F"/>
    <w:rsid w:val="0040598C"/>
    <w:rsid w:val="00405C2F"/>
    <w:rsid w:val="0040600C"/>
    <w:rsid w:val="004070B9"/>
    <w:rsid w:val="00411A2B"/>
    <w:rsid w:val="0041200C"/>
    <w:rsid w:val="00412588"/>
    <w:rsid w:val="00412772"/>
    <w:rsid w:val="00412F8C"/>
    <w:rsid w:val="0041382B"/>
    <w:rsid w:val="00414780"/>
    <w:rsid w:val="00414C38"/>
    <w:rsid w:val="0041548C"/>
    <w:rsid w:val="00415A47"/>
    <w:rsid w:val="00415CF6"/>
    <w:rsid w:val="00416755"/>
    <w:rsid w:val="00416E70"/>
    <w:rsid w:val="004173A4"/>
    <w:rsid w:val="00420098"/>
    <w:rsid w:val="004213BB"/>
    <w:rsid w:val="00421F59"/>
    <w:rsid w:val="00422675"/>
    <w:rsid w:val="004232BB"/>
    <w:rsid w:val="0042356F"/>
    <w:rsid w:val="00424ACF"/>
    <w:rsid w:val="00424E95"/>
    <w:rsid w:val="00424E96"/>
    <w:rsid w:val="00425446"/>
    <w:rsid w:val="00425E83"/>
    <w:rsid w:val="00425F3E"/>
    <w:rsid w:val="004262CE"/>
    <w:rsid w:val="0043131B"/>
    <w:rsid w:val="00432392"/>
    <w:rsid w:val="00432C35"/>
    <w:rsid w:val="00432D5F"/>
    <w:rsid w:val="00432D69"/>
    <w:rsid w:val="0043480E"/>
    <w:rsid w:val="00434924"/>
    <w:rsid w:val="004356C6"/>
    <w:rsid w:val="00435D77"/>
    <w:rsid w:val="004368A4"/>
    <w:rsid w:val="00436D18"/>
    <w:rsid w:val="00436E31"/>
    <w:rsid w:val="00437C28"/>
    <w:rsid w:val="00440225"/>
    <w:rsid w:val="00440B2E"/>
    <w:rsid w:val="00441CDA"/>
    <w:rsid w:val="00442005"/>
    <w:rsid w:val="00442516"/>
    <w:rsid w:val="0044365F"/>
    <w:rsid w:val="00443904"/>
    <w:rsid w:val="00443E94"/>
    <w:rsid w:val="004459F3"/>
    <w:rsid w:val="00445C28"/>
    <w:rsid w:val="004463F9"/>
    <w:rsid w:val="0044658F"/>
    <w:rsid w:val="004504B4"/>
    <w:rsid w:val="00451D61"/>
    <w:rsid w:val="0045334B"/>
    <w:rsid w:val="00454308"/>
    <w:rsid w:val="00454EA8"/>
    <w:rsid w:val="004555CC"/>
    <w:rsid w:val="0045566C"/>
    <w:rsid w:val="0045597E"/>
    <w:rsid w:val="0045622A"/>
    <w:rsid w:val="00456EAE"/>
    <w:rsid w:val="004571B4"/>
    <w:rsid w:val="00457A8B"/>
    <w:rsid w:val="00460886"/>
    <w:rsid w:val="00460E46"/>
    <w:rsid w:val="0046134C"/>
    <w:rsid w:val="004620F3"/>
    <w:rsid w:val="004632F4"/>
    <w:rsid w:val="00464D4A"/>
    <w:rsid w:val="00465098"/>
    <w:rsid w:val="00465184"/>
    <w:rsid w:val="00466842"/>
    <w:rsid w:val="004671CD"/>
    <w:rsid w:val="00467335"/>
    <w:rsid w:val="00467383"/>
    <w:rsid w:val="004709A7"/>
    <w:rsid w:val="00470DFB"/>
    <w:rsid w:val="00471BE2"/>
    <w:rsid w:val="00471F12"/>
    <w:rsid w:val="004723C6"/>
    <w:rsid w:val="00472789"/>
    <w:rsid w:val="00472B0C"/>
    <w:rsid w:val="004746C3"/>
    <w:rsid w:val="0047520A"/>
    <w:rsid w:val="0047584C"/>
    <w:rsid w:val="004765D3"/>
    <w:rsid w:val="00476E79"/>
    <w:rsid w:val="00477146"/>
    <w:rsid w:val="004776B9"/>
    <w:rsid w:val="00477FF8"/>
    <w:rsid w:val="004803E6"/>
    <w:rsid w:val="00480447"/>
    <w:rsid w:val="004809DB"/>
    <w:rsid w:val="00480C2D"/>
    <w:rsid w:val="00481C0A"/>
    <w:rsid w:val="00481E01"/>
    <w:rsid w:val="0048270E"/>
    <w:rsid w:val="0048358C"/>
    <w:rsid w:val="004856C3"/>
    <w:rsid w:val="0048582B"/>
    <w:rsid w:val="00485EE4"/>
    <w:rsid w:val="004864D0"/>
    <w:rsid w:val="00486B85"/>
    <w:rsid w:val="00486E57"/>
    <w:rsid w:val="004870AD"/>
    <w:rsid w:val="00490255"/>
    <w:rsid w:val="004909C5"/>
    <w:rsid w:val="00490AA9"/>
    <w:rsid w:val="00490D4B"/>
    <w:rsid w:val="00490D4F"/>
    <w:rsid w:val="00494814"/>
    <w:rsid w:val="00495A33"/>
    <w:rsid w:val="004968E2"/>
    <w:rsid w:val="00497367"/>
    <w:rsid w:val="00497B6F"/>
    <w:rsid w:val="004A0D3A"/>
    <w:rsid w:val="004A1029"/>
    <w:rsid w:val="004A1A90"/>
    <w:rsid w:val="004A1D33"/>
    <w:rsid w:val="004A2E56"/>
    <w:rsid w:val="004A3D51"/>
    <w:rsid w:val="004A3D6A"/>
    <w:rsid w:val="004A452C"/>
    <w:rsid w:val="004A4739"/>
    <w:rsid w:val="004A4850"/>
    <w:rsid w:val="004A6FC9"/>
    <w:rsid w:val="004A7A2E"/>
    <w:rsid w:val="004A7B00"/>
    <w:rsid w:val="004A7C5A"/>
    <w:rsid w:val="004A7CD0"/>
    <w:rsid w:val="004B0446"/>
    <w:rsid w:val="004B0482"/>
    <w:rsid w:val="004B1A04"/>
    <w:rsid w:val="004B20BB"/>
    <w:rsid w:val="004B2955"/>
    <w:rsid w:val="004B46C9"/>
    <w:rsid w:val="004B4BE5"/>
    <w:rsid w:val="004B4F60"/>
    <w:rsid w:val="004B54FF"/>
    <w:rsid w:val="004B6D61"/>
    <w:rsid w:val="004B7443"/>
    <w:rsid w:val="004B764B"/>
    <w:rsid w:val="004B7EE8"/>
    <w:rsid w:val="004C40E7"/>
    <w:rsid w:val="004C468A"/>
    <w:rsid w:val="004C4983"/>
    <w:rsid w:val="004C567D"/>
    <w:rsid w:val="004C67F8"/>
    <w:rsid w:val="004D060F"/>
    <w:rsid w:val="004D1CBB"/>
    <w:rsid w:val="004D2C9C"/>
    <w:rsid w:val="004D357A"/>
    <w:rsid w:val="004D452A"/>
    <w:rsid w:val="004D465D"/>
    <w:rsid w:val="004D60C2"/>
    <w:rsid w:val="004E00FA"/>
    <w:rsid w:val="004E1BE6"/>
    <w:rsid w:val="004E1EDB"/>
    <w:rsid w:val="004E256E"/>
    <w:rsid w:val="004E3494"/>
    <w:rsid w:val="004E3615"/>
    <w:rsid w:val="004E3D19"/>
    <w:rsid w:val="004E439F"/>
    <w:rsid w:val="004E496E"/>
    <w:rsid w:val="004E4FA5"/>
    <w:rsid w:val="004E5F77"/>
    <w:rsid w:val="004E6311"/>
    <w:rsid w:val="004E6367"/>
    <w:rsid w:val="004E6B05"/>
    <w:rsid w:val="004E7D40"/>
    <w:rsid w:val="004F0478"/>
    <w:rsid w:val="004F0DBD"/>
    <w:rsid w:val="004F1331"/>
    <w:rsid w:val="004F1CEC"/>
    <w:rsid w:val="004F1FAB"/>
    <w:rsid w:val="004F2225"/>
    <w:rsid w:val="004F2350"/>
    <w:rsid w:val="004F28C4"/>
    <w:rsid w:val="004F4080"/>
    <w:rsid w:val="004F4589"/>
    <w:rsid w:val="004F4970"/>
    <w:rsid w:val="004F4FAA"/>
    <w:rsid w:val="004F5B0E"/>
    <w:rsid w:val="004F5B22"/>
    <w:rsid w:val="004F7396"/>
    <w:rsid w:val="00500304"/>
    <w:rsid w:val="0050058D"/>
    <w:rsid w:val="00500629"/>
    <w:rsid w:val="00500856"/>
    <w:rsid w:val="00500BFE"/>
    <w:rsid w:val="00500FE0"/>
    <w:rsid w:val="00501E08"/>
    <w:rsid w:val="005032D3"/>
    <w:rsid w:val="0050349A"/>
    <w:rsid w:val="005037BD"/>
    <w:rsid w:val="005039CF"/>
    <w:rsid w:val="00504A50"/>
    <w:rsid w:val="00505EE0"/>
    <w:rsid w:val="00506C23"/>
    <w:rsid w:val="0050787D"/>
    <w:rsid w:val="005114B3"/>
    <w:rsid w:val="005117FC"/>
    <w:rsid w:val="00513DC9"/>
    <w:rsid w:val="0051479D"/>
    <w:rsid w:val="00514F6E"/>
    <w:rsid w:val="005152DD"/>
    <w:rsid w:val="00516577"/>
    <w:rsid w:val="00516B11"/>
    <w:rsid w:val="00521DB4"/>
    <w:rsid w:val="00521F76"/>
    <w:rsid w:val="005221A1"/>
    <w:rsid w:val="00522B11"/>
    <w:rsid w:val="00522C5D"/>
    <w:rsid w:val="00525229"/>
    <w:rsid w:val="00525A6A"/>
    <w:rsid w:val="00525D5B"/>
    <w:rsid w:val="00526005"/>
    <w:rsid w:val="005271EA"/>
    <w:rsid w:val="005275A4"/>
    <w:rsid w:val="00530140"/>
    <w:rsid w:val="0053064F"/>
    <w:rsid w:val="00530A6D"/>
    <w:rsid w:val="00531998"/>
    <w:rsid w:val="00532740"/>
    <w:rsid w:val="00533E30"/>
    <w:rsid w:val="005341C4"/>
    <w:rsid w:val="0053499B"/>
    <w:rsid w:val="00535121"/>
    <w:rsid w:val="00535183"/>
    <w:rsid w:val="005366C1"/>
    <w:rsid w:val="00536A36"/>
    <w:rsid w:val="00541479"/>
    <w:rsid w:val="0054196B"/>
    <w:rsid w:val="00541F92"/>
    <w:rsid w:val="00543242"/>
    <w:rsid w:val="00543929"/>
    <w:rsid w:val="005470E9"/>
    <w:rsid w:val="0055028C"/>
    <w:rsid w:val="00551AC0"/>
    <w:rsid w:val="00551D51"/>
    <w:rsid w:val="005528E5"/>
    <w:rsid w:val="005537A7"/>
    <w:rsid w:val="00553888"/>
    <w:rsid w:val="005601D4"/>
    <w:rsid w:val="00560AD5"/>
    <w:rsid w:val="0056126C"/>
    <w:rsid w:val="005615B6"/>
    <w:rsid w:val="0056221C"/>
    <w:rsid w:val="005631CD"/>
    <w:rsid w:val="00564596"/>
    <w:rsid w:val="005645D4"/>
    <w:rsid w:val="005668B5"/>
    <w:rsid w:val="0056770C"/>
    <w:rsid w:val="00571983"/>
    <w:rsid w:val="005731E1"/>
    <w:rsid w:val="0057336E"/>
    <w:rsid w:val="005733EE"/>
    <w:rsid w:val="00573575"/>
    <w:rsid w:val="0057363E"/>
    <w:rsid w:val="00574F47"/>
    <w:rsid w:val="00575016"/>
    <w:rsid w:val="00575FD3"/>
    <w:rsid w:val="005776F7"/>
    <w:rsid w:val="00580153"/>
    <w:rsid w:val="00580704"/>
    <w:rsid w:val="005839C0"/>
    <w:rsid w:val="005844E3"/>
    <w:rsid w:val="00585ECE"/>
    <w:rsid w:val="00586C33"/>
    <w:rsid w:val="00591F60"/>
    <w:rsid w:val="005930AF"/>
    <w:rsid w:val="00593489"/>
    <w:rsid w:val="0059365D"/>
    <w:rsid w:val="0059458B"/>
    <w:rsid w:val="00594E85"/>
    <w:rsid w:val="0059555E"/>
    <w:rsid w:val="00595A02"/>
    <w:rsid w:val="0059794F"/>
    <w:rsid w:val="005A0829"/>
    <w:rsid w:val="005A0ABE"/>
    <w:rsid w:val="005A2A26"/>
    <w:rsid w:val="005A2B05"/>
    <w:rsid w:val="005A3017"/>
    <w:rsid w:val="005A4A74"/>
    <w:rsid w:val="005A4B1F"/>
    <w:rsid w:val="005A4B64"/>
    <w:rsid w:val="005A4DDF"/>
    <w:rsid w:val="005A6907"/>
    <w:rsid w:val="005B04F2"/>
    <w:rsid w:val="005B0D8C"/>
    <w:rsid w:val="005B0D94"/>
    <w:rsid w:val="005B1B54"/>
    <w:rsid w:val="005B2B57"/>
    <w:rsid w:val="005B2FF4"/>
    <w:rsid w:val="005B31FE"/>
    <w:rsid w:val="005B373C"/>
    <w:rsid w:val="005B391C"/>
    <w:rsid w:val="005B4F4E"/>
    <w:rsid w:val="005B54CD"/>
    <w:rsid w:val="005B59D1"/>
    <w:rsid w:val="005B696B"/>
    <w:rsid w:val="005B6D94"/>
    <w:rsid w:val="005C1129"/>
    <w:rsid w:val="005C2263"/>
    <w:rsid w:val="005C2C11"/>
    <w:rsid w:val="005C53A1"/>
    <w:rsid w:val="005C57E9"/>
    <w:rsid w:val="005C5E6F"/>
    <w:rsid w:val="005C6831"/>
    <w:rsid w:val="005C6A6E"/>
    <w:rsid w:val="005C6D14"/>
    <w:rsid w:val="005C6D39"/>
    <w:rsid w:val="005C713F"/>
    <w:rsid w:val="005C78A6"/>
    <w:rsid w:val="005C7C04"/>
    <w:rsid w:val="005C7C8C"/>
    <w:rsid w:val="005D0632"/>
    <w:rsid w:val="005D0EBA"/>
    <w:rsid w:val="005D1DB9"/>
    <w:rsid w:val="005D1F30"/>
    <w:rsid w:val="005D24E9"/>
    <w:rsid w:val="005D3242"/>
    <w:rsid w:val="005D3965"/>
    <w:rsid w:val="005D4862"/>
    <w:rsid w:val="005D4BD2"/>
    <w:rsid w:val="005D6585"/>
    <w:rsid w:val="005D74AB"/>
    <w:rsid w:val="005D7660"/>
    <w:rsid w:val="005E034C"/>
    <w:rsid w:val="005E047E"/>
    <w:rsid w:val="005E0B6F"/>
    <w:rsid w:val="005E0F3E"/>
    <w:rsid w:val="005E1B17"/>
    <w:rsid w:val="005E1CC7"/>
    <w:rsid w:val="005E2410"/>
    <w:rsid w:val="005E3928"/>
    <w:rsid w:val="005E3D66"/>
    <w:rsid w:val="005E415A"/>
    <w:rsid w:val="005E448B"/>
    <w:rsid w:val="005E56FF"/>
    <w:rsid w:val="005E61D1"/>
    <w:rsid w:val="005E6208"/>
    <w:rsid w:val="005E6B04"/>
    <w:rsid w:val="005E7DA8"/>
    <w:rsid w:val="005F09EC"/>
    <w:rsid w:val="005F0B65"/>
    <w:rsid w:val="005F11AE"/>
    <w:rsid w:val="005F1A35"/>
    <w:rsid w:val="005F1FB2"/>
    <w:rsid w:val="005F2123"/>
    <w:rsid w:val="005F3166"/>
    <w:rsid w:val="005F57B5"/>
    <w:rsid w:val="006012F1"/>
    <w:rsid w:val="00601476"/>
    <w:rsid w:val="00602505"/>
    <w:rsid w:val="0060296D"/>
    <w:rsid w:val="00602ABF"/>
    <w:rsid w:val="00602C81"/>
    <w:rsid w:val="00603307"/>
    <w:rsid w:val="00603B65"/>
    <w:rsid w:val="006045C8"/>
    <w:rsid w:val="00604BBB"/>
    <w:rsid w:val="00605AFC"/>
    <w:rsid w:val="00605D06"/>
    <w:rsid w:val="00605EDA"/>
    <w:rsid w:val="00606124"/>
    <w:rsid w:val="00606416"/>
    <w:rsid w:val="006064B1"/>
    <w:rsid w:val="00610256"/>
    <w:rsid w:val="00610337"/>
    <w:rsid w:val="00610E46"/>
    <w:rsid w:val="00611563"/>
    <w:rsid w:val="00611871"/>
    <w:rsid w:val="00611A81"/>
    <w:rsid w:val="00612DB1"/>
    <w:rsid w:val="0061461D"/>
    <w:rsid w:val="00614864"/>
    <w:rsid w:val="006157DA"/>
    <w:rsid w:val="00615ADE"/>
    <w:rsid w:val="00620E48"/>
    <w:rsid w:val="006215AC"/>
    <w:rsid w:val="00622803"/>
    <w:rsid w:val="006237BD"/>
    <w:rsid w:val="00623A4A"/>
    <w:rsid w:val="00624BED"/>
    <w:rsid w:val="006252CF"/>
    <w:rsid w:val="00625433"/>
    <w:rsid w:val="00625D4F"/>
    <w:rsid w:val="0062601A"/>
    <w:rsid w:val="006264F2"/>
    <w:rsid w:val="00627B16"/>
    <w:rsid w:val="00627B5A"/>
    <w:rsid w:val="0063008F"/>
    <w:rsid w:val="0063284C"/>
    <w:rsid w:val="006331BF"/>
    <w:rsid w:val="00633BCB"/>
    <w:rsid w:val="00635D57"/>
    <w:rsid w:val="00636095"/>
    <w:rsid w:val="00636EF0"/>
    <w:rsid w:val="00636EF2"/>
    <w:rsid w:val="00641D5E"/>
    <w:rsid w:val="006429BE"/>
    <w:rsid w:val="0064492E"/>
    <w:rsid w:val="0064503E"/>
    <w:rsid w:val="006468ED"/>
    <w:rsid w:val="006479FF"/>
    <w:rsid w:val="00651205"/>
    <w:rsid w:val="00653A67"/>
    <w:rsid w:val="00653BF7"/>
    <w:rsid w:val="00656667"/>
    <w:rsid w:val="00657976"/>
    <w:rsid w:val="00657FA1"/>
    <w:rsid w:val="0066001F"/>
    <w:rsid w:val="006600CE"/>
    <w:rsid w:val="0066035B"/>
    <w:rsid w:val="006604AC"/>
    <w:rsid w:val="0066197B"/>
    <w:rsid w:val="00662206"/>
    <w:rsid w:val="00663008"/>
    <w:rsid w:val="006638D9"/>
    <w:rsid w:val="00663A8E"/>
    <w:rsid w:val="00664A89"/>
    <w:rsid w:val="00664C39"/>
    <w:rsid w:val="006654AA"/>
    <w:rsid w:val="0066582B"/>
    <w:rsid w:val="00665971"/>
    <w:rsid w:val="00666A4C"/>
    <w:rsid w:val="00666A80"/>
    <w:rsid w:val="00667DFB"/>
    <w:rsid w:val="00670202"/>
    <w:rsid w:val="0067073B"/>
    <w:rsid w:val="006718DA"/>
    <w:rsid w:val="00671AF9"/>
    <w:rsid w:val="00671C43"/>
    <w:rsid w:val="006735B9"/>
    <w:rsid w:val="006736A9"/>
    <w:rsid w:val="00674DD4"/>
    <w:rsid w:val="006754E9"/>
    <w:rsid w:val="006762C4"/>
    <w:rsid w:val="006772FA"/>
    <w:rsid w:val="00677C94"/>
    <w:rsid w:val="00677F75"/>
    <w:rsid w:val="00681788"/>
    <w:rsid w:val="00682157"/>
    <w:rsid w:val="00682274"/>
    <w:rsid w:val="00682E1D"/>
    <w:rsid w:val="00683370"/>
    <w:rsid w:val="006838B2"/>
    <w:rsid w:val="0068422E"/>
    <w:rsid w:val="006847E0"/>
    <w:rsid w:val="0068657E"/>
    <w:rsid w:val="00687CC6"/>
    <w:rsid w:val="00690BA9"/>
    <w:rsid w:val="00691F91"/>
    <w:rsid w:val="00692289"/>
    <w:rsid w:val="006928B5"/>
    <w:rsid w:val="00694CD9"/>
    <w:rsid w:val="00694FF8"/>
    <w:rsid w:val="0069594D"/>
    <w:rsid w:val="00696818"/>
    <w:rsid w:val="006970D5"/>
    <w:rsid w:val="006A1799"/>
    <w:rsid w:val="006A1A9B"/>
    <w:rsid w:val="006A223D"/>
    <w:rsid w:val="006A2BA3"/>
    <w:rsid w:val="006A360E"/>
    <w:rsid w:val="006A3DC5"/>
    <w:rsid w:val="006A5591"/>
    <w:rsid w:val="006A5B54"/>
    <w:rsid w:val="006A62B1"/>
    <w:rsid w:val="006A67AB"/>
    <w:rsid w:val="006A79E2"/>
    <w:rsid w:val="006A7A4F"/>
    <w:rsid w:val="006B0544"/>
    <w:rsid w:val="006B0C13"/>
    <w:rsid w:val="006B1104"/>
    <w:rsid w:val="006B1182"/>
    <w:rsid w:val="006B1976"/>
    <w:rsid w:val="006B4D78"/>
    <w:rsid w:val="006B54C7"/>
    <w:rsid w:val="006B5BF9"/>
    <w:rsid w:val="006B6A03"/>
    <w:rsid w:val="006B7BF0"/>
    <w:rsid w:val="006B7ED7"/>
    <w:rsid w:val="006C2063"/>
    <w:rsid w:val="006C2709"/>
    <w:rsid w:val="006C285E"/>
    <w:rsid w:val="006C28EE"/>
    <w:rsid w:val="006C3C82"/>
    <w:rsid w:val="006C6239"/>
    <w:rsid w:val="006C645D"/>
    <w:rsid w:val="006C6839"/>
    <w:rsid w:val="006C7094"/>
    <w:rsid w:val="006D0D42"/>
    <w:rsid w:val="006D154F"/>
    <w:rsid w:val="006D18E7"/>
    <w:rsid w:val="006D2981"/>
    <w:rsid w:val="006D2F9E"/>
    <w:rsid w:val="006D31CC"/>
    <w:rsid w:val="006D3900"/>
    <w:rsid w:val="006D58D0"/>
    <w:rsid w:val="006D5D71"/>
    <w:rsid w:val="006D6204"/>
    <w:rsid w:val="006D65A4"/>
    <w:rsid w:val="006E0518"/>
    <w:rsid w:val="006E0D45"/>
    <w:rsid w:val="006E1201"/>
    <w:rsid w:val="006E1307"/>
    <w:rsid w:val="006E1AC3"/>
    <w:rsid w:val="006E1E2B"/>
    <w:rsid w:val="006E2523"/>
    <w:rsid w:val="006E27AC"/>
    <w:rsid w:val="006E369E"/>
    <w:rsid w:val="006E3A44"/>
    <w:rsid w:val="006E5852"/>
    <w:rsid w:val="006E5D83"/>
    <w:rsid w:val="006E6B05"/>
    <w:rsid w:val="006E72BF"/>
    <w:rsid w:val="006F1112"/>
    <w:rsid w:val="006F18CD"/>
    <w:rsid w:val="006F1BEF"/>
    <w:rsid w:val="006F2065"/>
    <w:rsid w:val="006F2867"/>
    <w:rsid w:val="006F403E"/>
    <w:rsid w:val="006F4270"/>
    <w:rsid w:val="006F5FF5"/>
    <w:rsid w:val="006F7142"/>
    <w:rsid w:val="00701624"/>
    <w:rsid w:val="0070194E"/>
    <w:rsid w:val="00703E6C"/>
    <w:rsid w:val="00704671"/>
    <w:rsid w:val="007058AF"/>
    <w:rsid w:val="00712301"/>
    <w:rsid w:val="0071292E"/>
    <w:rsid w:val="00712D9F"/>
    <w:rsid w:val="007131DE"/>
    <w:rsid w:val="0071369A"/>
    <w:rsid w:val="0071405B"/>
    <w:rsid w:val="00714B02"/>
    <w:rsid w:val="00715128"/>
    <w:rsid w:val="00716007"/>
    <w:rsid w:val="00716369"/>
    <w:rsid w:val="0071694C"/>
    <w:rsid w:val="00716AD4"/>
    <w:rsid w:val="00717AF7"/>
    <w:rsid w:val="00717B4D"/>
    <w:rsid w:val="00720F1E"/>
    <w:rsid w:val="00721151"/>
    <w:rsid w:val="00724E41"/>
    <w:rsid w:val="00725F14"/>
    <w:rsid w:val="00726588"/>
    <w:rsid w:val="00726F8D"/>
    <w:rsid w:val="00730264"/>
    <w:rsid w:val="00732981"/>
    <w:rsid w:val="007329A1"/>
    <w:rsid w:val="00733672"/>
    <w:rsid w:val="00735183"/>
    <w:rsid w:val="00735EAF"/>
    <w:rsid w:val="00736F58"/>
    <w:rsid w:val="00737508"/>
    <w:rsid w:val="00740D93"/>
    <w:rsid w:val="00741F55"/>
    <w:rsid w:val="00742059"/>
    <w:rsid w:val="0074355B"/>
    <w:rsid w:val="00743A13"/>
    <w:rsid w:val="00743D3B"/>
    <w:rsid w:val="00743FB6"/>
    <w:rsid w:val="00745D14"/>
    <w:rsid w:val="007501FA"/>
    <w:rsid w:val="0075026D"/>
    <w:rsid w:val="007504D8"/>
    <w:rsid w:val="0075107D"/>
    <w:rsid w:val="007511C7"/>
    <w:rsid w:val="007514EB"/>
    <w:rsid w:val="00752231"/>
    <w:rsid w:val="007523C5"/>
    <w:rsid w:val="007525D2"/>
    <w:rsid w:val="00752B61"/>
    <w:rsid w:val="00752CB1"/>
    <w:rsid w:val="00752E5F"/>
    <w:rsid w:val="007532B1"/>
    <w:rsid w:val="00753469"/>
    <w:rsid w:val="00753DB6"/>
    <w:rsid w:val="007551E5"/>
    <w:rsid w:val="0075709A"/>
    <w:rsid w:val="007578C2"/>
    <w:rsid w:val="00760068"/>
    <w:rsid w:val="007606E4"/>
    <w:rsid w:val="00760786"/>
    <w:rsid w:val="007626D3"/>
    <w:rsid w:val="00762B3E"/>
    <w:rsid w:val="00762CE9"/>
    <w:rsid w:val="0076386F"/>
    <w:rsid w:val="007647D2"/>
    <w:rsid w:val="00765553"/>
    <w:rsid w:val="00765B51"/>
    <w:rsid w:val="0076694D"/>
    <w:rsid w:val="00766B1C"/>
    <w:rsid w:val="00767D21"/>
    <w:rsid w:val="00772F09"/>
    <w:rsid w:val="0077389E"/>
    <w:rsid w:val="00776F58"/>
    <w:rsid w:val="0077706C"/>
    <w:rsid w:val="00780428"/>
    <w:rsid w:val="00782E59"/>
    <w:rsid w:val="00783C55"/>
    <w:rsid w:val="00784386"/>
    <w:rsid w:val="00785BDC"/>
    <w:rsid w:val="00785E08"/>
    <w:rsid w:val="00787080"/>
    <w:rsid w:val="00787A12"/>
    <w:rsid w:val="007918CA"/>
    <w:rsid w:val="007921E4"/>
    <w:rsid w:val="007942D5"/>
    <w:rsid w:val="0079619B"/>
    <w:rsid w:val="00796A5F"/>
    <w:rsid w:val="007A0861"/>
    <w:rsid w:val="007A1911"/>
    <w:rsid w:val="007A2DCD"/>
    <w:rsid w:val="007A3499"/>
    <w:rsid w:val="007A3B20"/>
    <w:rsid w:val="007A3F1C"/>
    <w:rsid w:val="007A3F6D"/>
    <w:rsid w:val="007A4342"/>
    <w:rsid w:val="007A46B4"/>
    <w:rsid w:val="007A4CA0"/>
    <w:rsid w:val="007A4D4B"/>
    <w:rsid w:val="007A6710"/>
    <w:rsid w:val="007A6FA2"/>
    <w:rsid w:val="007A75D9"/>
    <w:rsid w:val="007A7A72"/>
    <w:rsid w:val="007A7E8D"/>
    <w:rsid w:val="007B0766"/>
    <w:rsid w:val="007B161A"/>
    <w:rsid w:val="007B1FA3"/>
    <w:rsid w:val="007B268B"/>
    <w:rsid w:val="007B27E8"/>
    <w:rsid w:val="007B2EBB"/>
    <w:rsid w:val="007B35F5"/>
    <w:rsid w:val="007B441B"/>
    <w:rsid w:val="007B5173"/>
    <w:rsid w:val="007B5961"/>
    <w:rsid w:val="007B5CB1"/>
    <w:rsid w:val="007B6D69"/>
    <w:rsid w:val="007B6E43"/>
    <w:rsid w:val="007C12EA"/>
    <w:rsid w:val="007C1799"/>
    <w:rsid w:val="007C2C9F"/>
    <w:rsid w:val="007C31AC"/>
    <w:rsid w:val="007C37D8"/>
    <w:rsid w:val="007C48B2"/>
    <w:rsid w:val="007C5D31"/>
    <w:rsid w:val="007C5E02"/>
    <w:rsid w:val="007C5E7D"/>
    <w:rsid w:val="007C6CC1"/>
    <w:rsid w:val="007D0EE3"/>
    <w:rsid w:val="007D16E2"/>
    <w:rsid w:val="007D1B83"/>
    <w:rsid w:val="007D1EFC"/>
    <w:rsid w:val="007D23B9"/>
    <w:rsid w:val="007D2E79"/>
    <w:rsid w:val="007D3B08"/>
    <w:rsid w:val="007D4206"/>
    <w:rsid w:val="007D4900"/>
    <w:rsid w:val="007D6112"/>
    <w:rsid w:val="007D633E"/>
    <w:rsid w:val="007D749A"/>
    <w:rsid w:val="007E0636"/>
    <w:rsid w:val="007E26E8"/>
    <w:rsid w:val="007E3190"/>
    <w:rsid w:val="007E4222"/>
    <w:rsid w:val="007E422A"/>
    <w:rsid w:val="007E66D5"/>
    <w:rsid w:val="007E6706"/>
    <w:rsid w:val="007F037B"/>
    <w:rsid w:val="007F1B31"/>
    <w:rsid w:val="007F2005"/>
    <w:rsid w:val="007F2409"/>
    <w:rsid w:val="007F24A0"/>
    <w:rsid w:val="007F293C"/>
    <w:rsid w:val="007F2969"/>
    <w:rsid w:val="007F2BF6"/>
    <w:rsid w:val="007F323D"/>
    <w:rsid w:val="007F3B28"/>
    <w:rsid w:val="007F3E76"/>
    <w:rsid w:val="007F4EA8"/>
    <w:rsid w:val="007F5929"/>
    <w:rsid w:val="007F5DBC"/>
    <w:rsid w:val="007F5E84"/>
    <w:rsid w:val="007F654E"/>
    <w:rsid w:val="007F6693"/>
    <w:rsid w:val="007F6D7E"/>
    <w:rsid w:val="007F7818"/>
    <w:rsid w:val="008007C9"/>
    <w:rsid w:val="00800E9F"/>
    <w:rsid w:val="00801D03"/>
    <w:rsid w:val="00801D3F"/>
    <w:rsid w:val="00801D9E"/>
    <w:rsid w:val="008033E9"/>
    <w:rsid w:val="00804C07"/>
    <w:rsid w:val="00804D70"/>
    <w:rsid w:val="00805202"/>
    <w:rsid w:val="0080560E"/>
    <w:rsid w:val="008056D8"/>
    <w:rsid w:val="008057DB"/>
    <w:rsid w:val="008071A0"/>
    <w:rsid w:val="0080748D"/>
    <w:rsid w:val="008114D7"/>
    <w:rsid w:val="008117C0"/>
    <w:rsid w:val="00811DC3"/>
    <w:rsid w:val="008123D8"/>
    <w:rsid w:val="0081263E"/>
    <w:rsid w:val="0081292A"/>
    <w:rsid w:val="00812B98"/>
    <w:rsid w:val="00812BDF"/>
    <w:rsid w:val="00813F9E"/>
    <w:rsid w:val="00814251"/>
    <w:rsid w:val="00814401"/>
    <w:rsid w:val="0081446E"/>
    <w:rsid w:val="00815AFF"/>
    <w:rsid w:val="0081627D"/>
    <w:rsid w:val="00816968"/>
    <w:rsid w:val="00816CA7"/>
    <w:rsid w:val="0081717C"/>
    <w:rsid w:val="00820EE1"/>
    <w:rsid w:val="0082189F"/>
    <w:rsid w:val="008218E0"/>
    <w:rsid w:val="008224E9"/>
    <w:rsid w:val="00823041"/>
    <w:rsid w:val="00824252"/>
    <w:rsid w:val="008250FB"/>
    <w:rsid w:val="00825761"/>
    <w:rsid w:val="00832AC9"/>
    <w:rsid w:val="00832EBE"/>
    <w:rsid w:val="00833533"/>
    <w:rsid w:val="00833F29"/>
    <w:rsid w:val="00834C30"/>
    <w:rsid w:val="008361EC"/>
    <w:rsid w:val="0083698B"/>
    <w:rsid w:val="00837F36"/>
    <w:rsid w:val="00837FBC"/>
    <w:rsid w:val="00841110"/>
    <w:rsid w:val="00841FB4"/>
    <w:rsid w:val="00841FFF"/>
    <w:rsid w:val="008427DA"/>
    <w:rsid w:val="008428B2"/>
    <w:rsid w:val="008433F1"/>
    <w:rsid w:val="008440FC"/>
    <w:rsid w:val="00844F06"/>
    <w:rsid w:val="00844F29"/>
    <w:rsid w:val="00847644"/>
    <w:rsid w:val="008478CD"/>
    <w:rsid w:val="00847BE8"/>
    <w:rsid w:val="008502A1"/>
    <w:rsid w:val="00850FCE"/>
    <w:rsid w:val="00851818"/>
    <w:rsid w:val="00851B8B"/>
    <w:rsid w:val="00853418"/>
    <w:rsid w:val="008537E1"/>
    <w:rsid w:val="00855C20"/>
    <w:rsid w:val="00855C60"/>
    <w:rsid w:val="0085678E"/>
    <w:rsid w:val="00856F3F"/>
    <w:rsid w:val="008614E0"/>
    <w:rsid w:val="00861AF6"/>
    <w:rsid w:val="008638B2"/>
    <w:rsid w:val="008654DA"/>
    <w:rsid w:val="00866468"/>
    <w:rsid w:val="008667A5"/>
    <w:rsid w:val="00866F1B"/>
    <w:rsid w:val="008673EF"/>
    <w:rsid w:val="008703DB"/>
    <w:rsid w:val="00871C86"/>
    <w:rsid w:val="00871CF7"/>
    <w:rsid w:val="00872512"/>
    <w:rsid w:val="008728B1"/>
    <w:rsid w:val="00874AFE"/>
    <w:rsid w:val="00874BB9"/>
    <w:rsid w:val="00875EE4"/>
    <w:rsid w:val="00876121"/>
    <w:rsid w:val="008766CF"/>
    <w:rsid w:val="00876A08"/>
    <w:rsid w:val="00880EB9"/>
    <w:rsid w:val="0088131F"/>
    <w:rsid w:val="00881539"/>
    <w:rsid w:val="00881C2E"/>
    <w:rsid w:val="00883605"/>
    <w:rsid w:val="00883B91"/>
    <w:rsid w:val="00883C12"/>
    <w:rsid w:val="00883FE2"/>
    <w:rsid w:val="0088479E"/>
    <w:rsid w:val="00884C41"/>
    <w:rsid w:val="00884D05"/>
    <w:rsid w:val="0088558D"/>
    <w:rsid w:val="00887ED3"/>
    <w:rsid w:val="0089023B"/>
    <w:rsid w:val="00891581"/>
    <w:rsid w:val="00891F09"/>
    <w:rsid w:val="00894810"/>
    <w:rsid w:val="008959E5"/>
    <w:rsid w:val="008972D2"/>
    <w:rsid w:val="008A1D21"/>
    <w:rsid w:val="008A286F"/>
    <w:rsid w:val="008A31AB"/>
    <w:rsid w:val="008A3AF8"/>
    <w:rsid w:val="008A4604"/>
    <w:rsid w:val="008A46A4"/>
    <w:rsid w:val="008A4C88"/>
    <w:rsid w:val="008A538A"/>
    <w:rsid w:val="008A55A2"/>
    <w:rsid w:val="008A57B3"/>
    <w:rsid w:val="008A581B"/>
    <w:rsid w:val="008A6F73"/>
    <w:rsid w:val="008A7377"/>
    <w:rsid w:val="008A7581"/>
    <w:rsid w:val="008B04B6"/>
    <w:rsid w:val="008B12F0"/>
    <w:rsid w:val="008B201B"/>
    <w:rsid w:val="008B25C4"/>
    <w:rsid w:val="008B26BB"/>
    <w:rsid w:val="008B3639"/>
    <w:rsid w:val="008B3DFE"/>
    <w:rsid w:val="008B4D65"/>
    <w:rsid w:val="008B5AE0"/>
    <w:rsid w:val="008B660F"/>
    <w:rsid w:val="008B7033"/>
    <w:rsid w:val="008C0903"/>
    <w:rsid w:val="008C117A"/>
    <w:rsid w:val="008C1ADC"/>
    <w:rsid w:val="008C1C86"/>
    <w:rsid w:val="008C26AE"/>
    <w:rsid w:val="008C2A12"/>
    <w:rsid w:val="008C2CB6"/>
    <w:rsid w:val="008C3305"/>
    <w:rsid w:val="008C3757"/>
    <w:rsid w:val="008C3DC8"/>
    <w:rsid w:val="008C4183"/>
    <w:rsid w:val="008C4392"/>
    <w:rsid w:val="008C625A"/>
    <w:rsid w:val="008C68DB"/>
    <w:rsid w:val="008C6BB4"/>
    <w:rsid w:val="008C7079"/>
    <w:rsid w:val="008D03F4"/>
    <w:rsid w:val="008D0585"/>
    <w:rsid w:val="008D05D7"/>
    <w:rsid w:val="008D185D"/>
    <w:rsid w:val="008D1C5E"/>
    <w:rsid w:val="008D24AA"/>
    <w:rsid w:val="008D2ED1"/>
    <w:rsid w:val="008D2F30"/>
    <w:rsid w:val="008D3457"/>
    <w:rsid w:val="008D377A"/>
    <w:rsid w:val="008D3C96"/>
    <w:rsid w:val="008D4154"/>
    <w:rsid w:val="008D47D8"/>
    <w:rsid w:val="008D6B7F"/>
    <w:rsid w:val="008E0785"/>
    <w:rsid w:val="008E224A"/>
    <w:rsid w:val="008E24E9"/>
    <w:rsid w:val="008E3523"/>
    <w:rsid w:val="008E386E"/>
    <w:rsid w:val="008E3AD6"/>
    <w:rsid w:val="008E4584"/>
    <w:rsid w:val="008E4847"/>
    <w:rsid w:val="008E48B5"/>
    <w:rsid w:val="008E52E5"/>
    <w:rsid w:val="008E541F"/>
    <w:rsid w:val="008E5606"/>
    <w:rsid w:val="008E59CF"/>
    <w:rsid w:val="008E5B7A"/>
    <w:rsid w:val="008E7160"/>
    <w:rsid w:val="008F018E"/>
    <w:rsid w:val="008F069A"/>
    <w:rsid w:val="008F108B"/>
    <w:rsid w:val="008F41C7"/>
    <w:rsid w:val="008F4879"/>
    <w:rsid w:val="008F4D76"/>
    <w:rsid w:val="008F4DD2"/>
    <w:rsid w:val="008F585D"/>
    <w:rsid w:val="008F669E"/>
    <w:rsid w:val="008F7F3E"/>
    <w:rsid w:val="00900816"/>
    <w:rsid w:val="00900E56"/>
    <w:rsid w:val="00904C06"/>
    <w:rsid w:val="00904C86"/>
    <w:rsid w:val="009051F2"/>
    <w:rsid w:val="00906407"/>
    <w:rsid w:val="00907DEB"/>
    <w:rsid w:val="00911BCF"/>
    <w:rsid w:val="00911D89"/>
    <w:rsid w:val="00911E13"/>
    <w:rsid w:val="00912713"/>
    <w:rsid w:val="00912BB6"/>
    <w:rsid w:val="00914635"/>
    <w:rsid w:val="009151EB"/>
    <w:rsid w:val="00915691"/>
    <w:rsid w:val="009168F9"/>
    <w:rsid w:val="00920D0F"/>
    <w:rsid w:val="0092255F"/>
    <w:rsid w:val="009230EE"/>
    <w:rsid w:val="00924632"/>
    <w:rsid w:val="0092673B"/>
    <w:rsid w:val="00926D2E"/>
    <w:rsid w:val="00927033"/>
    <w:rsid w:val="009307ED"/>
    <w:rsid w:val="0093168E"/>
    <w:rsid w:val="009319C6"/>
    <w:rsid w:val="00931A34"/>
    <w:rsid w:val="00932EB7"/>
    <w:rsid w:val="00933E01"/>
    <w:rsid w:val="00934207"/>
    <w:rsid w:val="009349DD"/>
    <w:rsid w:val="00935078"/>
    <w:rsid w:val="009362FA"/>
    <w:rsid w:val="00936A89"/>
    <w:rsid w:val="00936E28"/>
    <w:rsid w:val="00937BDE"/>
    <w:rsid w:val="009407BD"/>
    <w:rsid w:val="00941126"/>
    <w:rsid w:val="00941895"/>
    <w:rsid w:val="00941985"/>
    <w:rsid w:val="00943A68"/>
    <w:rsid w:val="009444BA"/>
    <w:rsid w:val="00946AD1"/>
    <w:rsid w:val="009500C6"/>
    <w:rsid w:val="009502E7"/>
    <w:rsid w:val="00950A30"/>
    <w:rsid w:val="00950BA0"/>
    <w:rsid w:val="0095168A"/>
    <w:rsid w:val="00951D9A"/>
    <w:rsid w:val="00952203"/>
    <w:rsid w:val="00952568"/>
    <w:rsid w:val="00953472"/>
    <w:rsid w:val="00953CEB"/>
    <w:rsid w:val="009570CD"/>
    <w:rsid w:val="00957415"/>
    <w:rsid w:val="00957C01"/>
    <w:rsid w:val="00957D1C"/>
    <w:rsid w:val="009615D7"/>
    <w:rsid w:val="00961CE7"/>
    <w:rsid w:val="00962AF2"/>
    <w:rsid w:val="00963AE1"/>
    <w:rsid w:val="00964C79"/>
    <w:rsid w:val="00965795"/>
    <w:rsid w:val="00966256"/>
    <w:rsid w:val="00970486"/>
    <w:rsid w:val="0097057D"/>
    <w:rsid w:val="0097082B"/>
    <w:rsid w:val="00970BF9"/>
    <w:rsid w:val="0097228C"/>
    <w:rsid w:val="009724E7"/>
    <w:rsid w:val="0097271A"/>
    <w:rsid w:val="00974296"/>
    <w:rsid w:val="00974C18"/>
    <w:rsid w:val="00976540"/>
    <w:rsid w:val="00976E53"/>
    <w:rsid w:val="00977463"/>
    <w:rsid w:val="009775C9"/>
    <w:rsid w:val="00977E9A"/>
    <w:rsid w:val="0098150F"/>
    <w:rsid w:val="009837F7"/>
    <w:rsid w:val="00983F87"/>
    <w:rsid w:val="00984F47"/>
    <w:rsid w:val="009869F7"/>
    <w:rsid w:val="00987950"/>
    <w:rsid w:val="00987B20"/>
    <w:rsid w:val="00987F91"/>
    <w:rsid w:val="0099043C"/>
    <w:rsid w:val="009937FC"/>
    <w:rsid w:val="009944E7"/>
    <w:rsid w:val="0099494D"/>
    <w:rsid w:val="00995761"/>
    <w:rsid w:val="0099607A"/>
    <w:rsid w:val="00996877"/>
    <w:rsid w:val="009A1A67"/>
    <w:rsid w:val="009A1DEC"/>
    <w:rsid w:val="009A217E"/>
    <w:rsid w:val="009A2857"/>
    <w:rsid w:val="009A2C4C"/>
    <w:rsid w:val="009A2D6A"/>
    <w:rsid w:val="009A31D1"/>
    <w:rsid w:val="009A3798"/>
    <w:rsid w:val="009A3968"/>
    <w:rsid w:val="009A5964"/>
    <w:rsid w:val="009A686A"/>
    <w:rsid w:val="009A695C"/>
    <w:rsid w:val="009A7AB8"/>
    <w:rsid w:val="009A7CE2"/>
    <w:rsid w:val="009B2B49"/>
    <w:rsid w:val="009B2D4E"/>
    <w:rsid w:val="009B353F"/>
    <w:rsid w:val="009B3922"/>
    <w:rsid w:val="009B52DA"/>
    <w:rsid w:val="009B5C3E"/>
    <w:rsid w:val="009B60BF"/>
    <w:rsid w:val="009B71DF"/>
    <w:rsid w:val="009B7E9B"/>
    <w:rsid w:val="009C152F"/>
    <w:rsid w:val="009C1D1F"/>
    <w:rsid w:val="009C25EE"/>
    <w:rsid w:val="009C3227"/>
    <w:rsid w:val="009C3ACA"/>
    <w:rsid w:val="009C4CB3"/>
    <w:rsid w:val="009C541B"/>
    <w:rsid w:val="009C632F"/>
    <w:rsid w:val="009C74D8"/>
    <w:rsid w:val="009C764F"/>
    <w:rsid w:val="009D0271"/>
    <w:rsid w:val="009D02AD"/>
    <w:rsid w:val="009D03F9"/>
    <w:rsid w:val="009D16A1"/>
    <w:rsid w:val="009D1882"/>
    <w:rsid w:val="009D297A"/>
    <w:rsid w:val="009D31CF"/>
    <w:rsid w:val="009D3BE9"/>
    <w:rsid w:val="009D5251"/>
    <w:rsid w:val="009D5861"/>
    <w:rsid w:val="009D5E30"/>
    <w:rsid w:val="009D75FC"/>
    <w:rsid w:val="009D7B27"/>
    <w:rsid w:val="009E03AC"/>
    <w:rsid w:val="009E181C"/>
    <w:rsid w:val="009E2AF8"/>
    <w:rsid w:val="009E2C03"/>
    <w:rsid w:val="009E314E"/>
    <w:rsid w:val="009E41F8"/>
    <w:rsid w:val="009E4C8F"/>
    <w:rsid w:val="009E4EAD"/>
    <w:rsid w:val="009E51CF"/>
    <w:rsid w:val="009E7D9D"/>
    <w:rsid w:val="009E7EF3"/>
    <w:rsid w:val="009F03C3"/>
    <w:rsid w:val="009F1282"/>
    <w:rsid w:val="009F1BB4"/>
    <w:rsid w:val="009F2323"/>
    <w:rsid w:val="009F2861"/>
    <w:rsid w:val="009F3B1A"/>
    <w:rsid w:val="009F5346"/>
    <w:rsid w:val="009F6159"/>
    <w:rsid w:val="009F7291"/>
    <w:rsid w:val="009F7F73"/>
    <w:rsid w:val="00A0011B"/>
    <w:rsid w:val="00A0098F"/>
    <w:rsid w:val="00A020CA"/>
    <w:rsid w:val="00A025C2"/>
    <w:rsid w:val="00A02A23"/>
    <w:rsid w:val="00A02C5F"/>
    <w:rsid w:val="00A056CE"/>
    <w:rsid w:val="00A06654"/>
    <w:rsid w:val="00A06FEC"/>
    <w:rsid w:val="00A07081"/>
    <w:rsid w:val="00A07147"/>
    <w:rsid w:val="00A071E1"/>
    <w:rsid w:val="00A0726B"/>
    <w:rsid w:val="00A072DC"/>
    <w:rsid w:val="00A077DD"/>
    <w:rsid w:val="00A07B4E"/>
    <w:rsid w:val="00A11252"/>
    <w:rsid w:val="00A12218"/>
    <w:rsid w:val="00A13082"/>
    <w:rsid w:val="00A1343B"/>
    <w:rsid w:val="00A13917"/>
    <w:rsid w:val="00A14577"/>
    <w:rsid w:val="00A15564"/>
    <w:rsid w:val="00A1565C"/>
    <w:rsid w:val="00A17D38"/>
    <w:rsid w:val="00A20E33"/>
    <w:rsid w:val="00A21831"/>
    <w:rsid w:val="00A21862"/>
    <w:rsid w:val="00A21AC2"/>
    <w:rsid w:val="00A22288"/>
    <w:rsid w:val="00A22BE4"/>
    <w:rsid w:val="00A22D6C"/>
    <w:rsid w:val="00A235BA"/>
    <w:rsid w:val="00A23BA2"/>
    <w:rsid w:val="00A2497C"/>
    <w:rsid w:val="00A24D8C"/>
    <w:rsid w:val="00A24E22"/>
    <w:rsid w:val="00A25130"/>
    <w:rsid w:val="00A2518E"/>
    <w:rsid w:val="00A25460"/>
    <w:rsid w:val="00A25D74"/>
    <w:rsid w:val="00A273C1"/>
    <w:rsid w:val="00A3071D"/>
    <w:rsid w:val="00A30BA4"/>
    <w:rsid w:val="00A33D18"/>
    <w:rsid w:val="00A33E3E"/>
    <w:rsid w:val="00A350A0"/>
    <w:rsid w:val="00A35795"/>
    <w:rsid w:val="00A35924"/>
    <w:rsid w:val="00A361F7"/>
    <w:rsid w:val="00A37C1B"/>
    <w:rsid w:val="00A37EA9"/>
    <w:rsid w:val="00A4256C"/>
    <w:rsid w:val="00A42ADB"/>
    <w:rsid w:val="00A42BE1"/>
    <w:rsid w:val="00A43C80"/>
    <w:rsid w:val="00A43DF8"/>
    <w:rsid w:val="00A444B1"/>
    <w:rsid w:val="00A44F60"/>
    <w:rsid w:val="00A45061"/>
    <w:rsid w:val="00A45766"/>
    <w:rsid w:val="00A46ADA"/>
    <w:rsid w:val="00A47835"/>
    <w:rsid w:val="00A47C2C"/>
    <w:rsid w:val="00A50815"/>
    <w:rsid w:val="00A50A1F"/>
    <w:rsid w:val="00A520A1"/>
    <w:rsid w:val="00A52A67"/>
    <w:rsid w:val="00A534AA"/>
    <w:rsid w:val="00A53BEA"/>
    <w:rsid w:val="00A53E08"/>
    <w:rsid w:val="00A54625"/>
    <w:rsid w:val="00A5479D"/>
    <w:rsid w:val="00A54871"/>
    <w:rsid w:val="00A550C9"/>
    <w:rsid w:val="00A56A65"/>
    <w:rsid w:val="00A57566"/>
    <w:rsid w:val="00A57733"/>
    <w:rsid w:val="00A579C6"/>
    <w:rsid w:val="00A57EDD"/>
    <w:rsid w:val="00A57FA8"/>
    <w:rsid w:val="00A6096F"/>
    <w:rsid w:val="00A61063"/>
    <w:rsid w:val="00A61B59"/>
    <w:rsid w:val="00A63396"/>
    <w:rsid w:val="00A6470A"/>
    <w:rsid w:val="00A65FCA"/>
    <w:rsid w:val="00A6648A"/>
    <w:rsid w:val="00A66E32"/>
    <w:rsid w:val="00A67350"/>
    <w:rsid w:val="00A67915"/>
    <w:rsid w:val="00A67D09"/>
    <w:rsid w:val="00A70441"/>
    <w:rsid w:val="00A721C7"/>
    <w:rsid w:val="00A7302F"/>
    <w:rsid w:val="00A737E4"/>
    <w:rsid w:val="00A7439E"/>
    <w:rsid w:val="00A74875"/>
    <w:rsid w:val="00A74C7B"/>
    <w:rsid w:val="00A76811"/>
    <w:rsid w:val="00A76A52"/>
    <w:rsid w:val="00A77B0D"/>
    <w:rsid w:val="00A80421"/>
    <w:rsid w:val="00A80422"/>
    <w:rsid w:val="00A80C80"/>
    <w:rsid w:val="00A816E4"/>
    <w:rsid w:val="00A81B42"/>
    <w:rsid w:val="00A81FA9"/>
    <w:rsid w:val="00A82001"/>
    <w:rsid w:val="00A82568"/>
    <w:rsid w:val="00A8471A"/>
    <w:rsid w:val="00A84836"/>
    <w:rsid w:val="00A85257"/>
    <w:rsid w:val="00A85CA4"/>
    <w:rsid w:val="00A86AF8"/>
    <w:rsid w:val="00A8726B"/>
    <w:rsid w:val="00A87ED2"/>
    <w:rsid w:val="00A90AA6"/>
    <w:rsid w:val="00A915C9"/>
    <w:rsid w:val="00A91606"/>
    <w:rsid w:val="00A9169F"/>
    <w:rsid w:val="00A91CDE"/>
    <w:rsid w:val="00A928D9"/>
    <w:rsid w:val="00A935EF"/>
    <w:rsid w:val="00A9387D"/>
    <w:rsid w:val="00A94172"/>
    <w:rsid w:val="00A9455E"/>
    <w:rsid w:val="00A94C5C"/>
    <w:rsid w:val="00A95485"/>
    <w:rsid w:val="00A95A55"/>
    <w:rsid w:val="00A96116"/>
    <w:rsid w:val="00A9686A"/>
    <w:rsid w:val="00A96E98"/>
    <w:rsid w:val="00AA068F"/>
    <w:rsid w:val="00AA2A94"/>
    <w:rsid w:val="00AA3C0A"/>
    <w:rsid w:val="00AA3C16"/>
    <w:rsid w:val="00AA3E49"/>
    <w:rsid w:val="00AA50B5"/>
    <w:rsid w:val="00AA5259"/>
    <w:rsid w:val="00AA6421"/>
    <w:rsid w:val="00AB080E"/>
    <w:rsid w:val="00AB12C2"/>
    <w:rsid w:val="00AB1D6E"/>
    <w:rsid w:val="00AB2D3F"/>
    <w:rsid w:val="00AB3331"/>
    <w:rsid w:val="00AB35FD"/>
    <w:rsid w:val="00AB3B3D"/>
    <w:rsid w:val="00AB3B4F"/>
    <w:rsid w:val="00AB3DC1"/>
    <w:rsid w:val="00AB59E0"/>
    <w:rsid w:val="00AB6BF0"/>
    <w:rsid w:val="00AB6FAE"/>
    <w:rsid w:val="00AB75AC"/>
    <w:rsid w:val="00AB7ED6"/>
    <w:rsid w:val="00AC14FA"/>
    <w:rsid w:val="00AC185A"/>
    <w:rsid w:val="00AC1A97"/>
    <w:rsid w:val="00AC1E52"/>
    <w:rsid w:val="00AC2244"/>
    <w:rsid w:val="00AC27F0"/>
    <w:rsid w:val="00AC3726"/>
    <w:rsid w:val="00AC3C1D"/>
    <w:rsid w:val="00AC46CD"/>
    <w:rsid w:val="00AC4966"/>
    <w:rsid w:val="00AC4F40"/>
    <w:rsid w:val="00AC5D4A"/>
    <w:rsid w:val="00AC5EAF"/>
    <w:rsid w:val="00AC6422"/>
    <w:rsid w:val="00AC71C0"/>
    <w:rsid w:val="00AD07E4"/>
    <w:rsid w:val="00AD1185"/>
    <w:rsid w:val="00AD12B2"/>
    <w:rsid w:val="00AD1E53"/>
    <w:rsid w:val="00AD2A3E"/>
    <w:rsid w:val="00AD32C1"/>
    <w:rsid w:val="00AD452A"/>
    <w:rsid w:val="00AD4CC7"/>
    <w:rsid w:val="00AD4E58"/>
    <w:rsid w:val="00AD532E"/>
    <w:rsid w:val="00AD5FA4"/>
    <w:rsid w:val="00AD6208"/>
    <w:rsid w:val="00AD6D4D"/>
    <w:rsid w:val="00AD6D98"/>
    <w:rsid w:val="00AD7BEA"/>
    <w:rsid w:val="00AE18EE"/>
    <w:rsid w:val="00AE2820"/>
    <w:rsid w:val="00AE341F"/>
    <w:rsid w:val="00AE3CDE"/>
    <w:rsid w:val="00AE539F"/>
    <w:rsid w:val="00AE5517"/>
    <w:rsid w:val="00AE5EC2"/>
    <w:rsid w:val="00AE7D4A"/>
    <w:rsid w:val="00AF0B22"/>
    <w:rsid w:val="00AF0F3B"/>
    <w:rsid w:val="00AF19C0"/>
    <w:rsid w:val="00AF2849"/>
    <w:rsid w:val="00B00F37"/>
    <w:rsid w:val="00B02A19"/>
    <w:rsid w:val="00B02BB1"/>
    <w:rsid w:val="00B02E0F"/>
    <w:rsid w:val="00B032DD"/>
    <w:rsid w:val="00B0363D"/>
    <w:rsid w:val="00B04AD3"/>
    <w:rsid w:val="00B04D7E"/>
    <w:rsid w:val="00B05003"/>
    <w:rsid w:val="00B05EA9"/>
    <w:rsid w:val="00B101E8"/>
    <w:rsid w:val="00B103A3"/>
    <w:rsid w:val="00B1227B"/>
    <w:rsid w:val="00B1239B"/>
    <w:rsid w:val="00B14E80"/>
    <w:rsid w:val="00B1677D"/>
    <w:rsid w:val="00B170EC"/>
    <w:rsid w:val="00B17102"/>
    <w:rsid w:val="00B17994"/>
    <w:rsid w:val="00B2025F"/>
    <w:rsid w:val="00B217B0"/>
    <w:rsid w:val="00B22D65"/>
    <w:rsid w:val="00B26307"/>
    <w:rsid w:val="00B2713D"/>
    <w:rsid w:val="00B27168"/>
    <w:rsid w:val="00B27600"/>
    <w:rsid w:val="00B27C97"/>
    <w:rsid w:val="00B305D3"/>
    <w:rsid w:val="00B30DDB"/>
    <w:rsid w:val="00B31870"/>
    <w:rsid w:val="00B31B5D"/>
    <w:rsid w:val="00B325FC"/>
    <w:rsid w:val="00B327EE"/>
    <w:rsid w:val="00B32E08"/>
    <w:rsid w:val="00B33BD6"/>
    <w:rsid w:val="00B34454"/>
    <w:rsid w:val="00B345F6"/>
    <w:rsid w:val="00B35887"/>
    <w:rsid w:val="00B35E8E"/>
    <w:rsid w:val="00B3626D"/>
    <w:rsid w:val="00B37559"/>
    <w:rsid w:val="00B376DE"/>
    <w:rsid w:val="00B37A1A"/>
    <w:rsid w:val="00B37D05"/>
    <w:rsid w:val="00B402F4"/>
    <w:rsid w:val="00B4090C"/>
    <w:rsid w:val="00B40F05"/>
    <w:rsid w:val="00B4113D"/>
    <w:rsid w:val="00B41C93"/>
    <w:rsid w:val="00B424CE"/>
    <w:rsid w:val="00B4274F"/>
    <w:rsid w:val="00B42B5E"/>
    <w:rsid w:val="00B435FD"/>
    <w:rsid w:val="00B44BE1"/>
    <w:rsid w:val="00B45C33"/>
    <w:rsid w:val="00B46D3D"/>
    <w:rsid w:val="00B474CC"/>
    <w:rsid w:val="00B47C20"/>
    <w:rsid w:val="00B50B80"/>
    <w:rsid w:val="00B512F5"/>
    <w:rsid w:val="00B51DB2"/>
    <w:rsid w:val="00B52375"/>
    <w:rsid w:val="00B52385"/>
    <w:rsid w:val="00B52596"/>
    <w:rsid w:val="00B53A34"/>
    <w:rsid w:val="00B54DC5"/>
    <w:rsid w:val="00B55703"/>
    <w:rsid w:val="00B56CC4"/>
    <w:rsid w:val="00B6049D"/>
    <w:rsid w:val="00B61C46"/>
    <w:rsid w:val="00B62103"/>
    <w:rsid w:val="00B62440"/>
    <w:rsid w:val="00B626B0"/>
    <w:rsid w:val="00B63174"/>
    <w:rsid w:val="00B634F5"/>
    <w:rsid w:val="00B63D13"/>
    <w:rsid w:val="00B649F9"/>
    <w:rsid w:val="00B64B75"/>
    <w:rsid w:val="00B652FC"/>
    <w:rsid w:val="00B655C1"/>
    <w:rsid w:val="00B657F0"/>
    <w:rsid w:val="00B66B43"/>
    <w:rsid w:val="00B6717D"/>
    <w:rsid w:val="00B67419"/>
    <w:rsid w:val="00B67A2C"/>
    <w:rsid w:val="00B7001A"/>
    <w:rsid w:val="00B701A0"/>
    <w:rsid w:val="00B70AAF"/>
    <w:rsid w:val="00B73CFD"/>
    <w:rsid w:val="00B73FE1"/>
    <w:rsid w:val="00B745A2"/>
    <w:rsid w:val="00B74B1D"/>
    <w:rsid w:val="00B75892"/>
    <w:rsid w:val="00B758E3"/>
    <w:rsid w:val="00B76C9F"/>
    <w:rsid w:val="00B815A1"/>
    <w:rsid w:val="00B81C1D"/>
    <w:rsid w:val="00B841D9"/>
    <w:rsid w:val="00B856C8"/>
    <w:rsid w:val="00B85873"/>
    <w:rsid w:val="00B85DA4"/>
    <w:rsid w:val="00B87079"/>
    <w:rsid w:val="00B87992"/>
    <w:rsid w:val="00B90E97"/>
    <w:rsid w:val="00B91690"/>
    <w:rsid w:val="00B916B5"/>
    <w:rsid w:val="00B91D9F"/>
    <w:rsid w:val="00B92986"/>
    <w:rsid w:val="00B92C7C"/>
    <w:rsid w:val="00B93B9C"/>
    <w:rsid w:val="00B93BD5"/>
    <w:rsid w:val="00B93FD9"/>
    <w:rsid w:val="00B94AF7"/>
    <w:rsid w:val="00B953D3"/>
    <w:rsid w:val="00B958AD"/>
    <w:rsid w:val="00B95F16"/>
    <w:rsid w:val="00B967F1"/>
    <w:rsid w:val="00B96A75"/>
    <w:rsid w:val="00BA0028"/>
    <w:rsid w:val="00BA0411"/>
    <w:rsid w:val="00BA0972"/>
    <w:rsid w:val="00BA09C1"/>
    <w:rsid w:val="00BA0A31"/>
    <w:rsid w:val="00BA1B01"/>
    <w:rsid w:val="00BA225D"/>
    <w:rsid w:val="00BA24C8"/>
    <w:rsid w:val="00BA2F09"/>
    <w:rsid w:val="00BA41D6"/>
    <w:rsid w:val="00BA4212"/>
    <w:rsid w:val="00BA4577"/>
    <w:rsid w:val="00BA4770"/>
    <w:rsid w:val="00BA4A8D"/>
    <w:rsid w:val="00BA5037"/>
    <w:rsid w:val="00BA6A45"/>
    <w:rsid w:val="00BA7AB8"/>
    <w:rsid w:val="00BB009B"/>
    <w:rsid w:val="00BB08C3"/>
    <w:rsid w:val="00BB0D12"/>
    <w:rsid w:val="00BB1D07"/>
    <w:rsid w:val="00BB2BA7"/>
    <w:rsid w:val="00BB2FFF"/>
    <w:rsid w:val="00BB31AE"/>
    <w:rsid w:val="00BB382C"/>
    <w:rsid w:val="00BB5AC0"/>
    <w:rsid w:val="00BB6DF5"/>
    <w:rsid w:val="00BB73EB"/>
    <w:rsid w:val="00BC029A"/>
    <w:rsid w:val="00BC0B8F"/>
    <w:rsid w:val="00BC0D43"/>
    <w:rsid w:val="00BC0E20"/>
    <w:rsid w:val="00BC115F"/>
    <w:rsid w:val="00BC1169"/>
    <w:rsid w:val="00BC20C6"/>
    <w:rsid w:val="00BC261F"/>
    <w:rsid w:val="00BC34EB"/>
    <w:rsid w:val="00BC482C"/>
    <w:rsid w:val="00BC4D26"/>
    <w:rsid w:val="00BC4DC1"/>
    <w:rsid w:val="00BC593A"/>
    <w:rsid w:val="00BC638D"/>
    <w:rsid w:val="00BC6A16"/>
    <w:rsid w:val="00BD0B6E"/>
    <w:rsid w:val="00BD0E7F"/>
    <w:rsid w:val="00BD15E8"/>
    <w:rsid w:val="00BD255E"/>
    <w:rsid w:val="00BD2E56"/>
    <w:rsid w:val="00BD39E3"/>
    <w:rsid w:val="00BD41DA"/>
    <w:rsid w:val="00BD563E"/>
    <w:rsid w:val="00BD5966"/>
    <w:rsid w:val="00BD602D"/>
    <w:rsid w:val="00BD6609"/>
    <w:rsid w:val="00BD6C02"/>
    <w:rsid w:val="00BE0E8C"/>
    <w:rsid w:val="00BE12EA"/>
    <w:rsid w:val="00BE137A"/>
    <w:rsid w:val="00BE14C0"/>
    <w:rsid w:val="00BE2C85"/>
    <w:rsid w:val="00BE3578"/>
    <w:rsid w:val="00BE3E2A"/>
    <w:rsid w:val="00BE6808"/>
    <w:rsid w:val="00BE6EDB"/>
    <w:rsid w:val="00BE771C"/>
    <w:rsid w:val="00BE78E9"/>
    <w:rsid w:val="00BE7CD7"/>
    <w:rsid w:val="00BF1135"/>
    <w:rsid w:val="00BF19CD"/>
    <w:rsid w:val="00BF1B2D"/>
    <w:rsid w:val="00BF25B6"/>
    <w:rsid w:val="00BF2F10"/>
    <w:rsid w:val="00BF307A"/>
    <w:rsid w:val="00BF314B"/>
    <w:rsid w:val="00BF5660"/>
    <w:rsid w:val="00BF5768"/>
    <w:rsid w:val="00BF6C76"/>
    <w:rsid w:val="00BF6E16"/>
    <w:rsid w:val="00BF7061"/>
    <w:rsid w:val="00BF749F"/>
    <w:rsid w:val="00C02BC7"/>
    <w:rsid w:val="00C03F38"/>
    <w:rsid w:val="00C06856"/>
    <w:rsid w:val="00C0719D"/>
    <w:rsid w:val="00C0740E"/>
    <w:rsid w:val="00C07DFE"/>
    <w:rsid w:val="00C10365"/>
    <w:rsid w:val="00C112F8"/>
    <w:rsid w:val="00C13A1C"/>
    <w:rsid w:val="00C16D61"/>
    <w:rsid w:val="00C16F74"/>
    <w:rsid w:val="00C17984"/>
    <w:rsid w:val="00C17A43"/>
    <w:rsid w:val="00C2041C"/>
    <w:rsid w:val="00C20533"/>
    <w:rsid w:val="00C208EC"/>
    <w:rsid w:val="00C22EDB"/>
    <w:rsid w:val="00C23367"/>
    <w:rsid w:val="00C23FDC"/>
    <w:rsid w:val="00C26C54"/>
    <w:rsid w:val="00C26FC6"/>
    <w:rsid w:val="00C2700E"/>
    <w:rsid w:val="00C3055E"/>
    <w:rsid w:val="00C3292C"/>
    <w:rsid w:val="00C33EDB"/>
    <w:rsid w:val="00C34649"/>
    <w:rsid w:val="00C3496F"/>
    <w:rsid w:val="00C34D28"/>
    <w:rsid w:val="00C35490"/>
    <w:rsid w:val="00C357A9"/>
    <w:rsid w:val="00C35F9A"/>
    <w:rsid w:val="00C36ACA"/>
    <w:rsid w:val="00C3710E"/>
    <w:rsid w:val="00C405A7"/>
    <w:rsid w:val="00C4181E"/>
    <w:rsid w:val="00C418DF"/>
    <w:rsid w:val="00C41D5A"/>
    <w:rsid w:val="00C41FDA"/>
    <w:rsid w:val="00C438EB"/>
    <w:rsid w:val="00C449D5"/>
    <w:rsid w:val="00C454C7"/>
    <w:rsid w:val="00C47634"/>
    <w:rsid w:val="00C47D0C"/>
    <w:rsid w:val="00C504C5"/>
    <w:rsid w:val="00C5175A"/>
    <w:rsid w:val="00C51C49"/>
    <w:rsid w:val="00C52696"/>
    <w:rsid w:val="00C52AC9"/>
    <w:rsid w:val="00C53D04"/>
    <w:rsid w:val="00C550DA"/>
    <w:rsid w:val="00C5521E"/>
    <w:rsid w:val="00C55B17"/>
    <w:rsid w:val="00C573F4"/>
    <w:rsid w:val="00C5761D"/>
    <w:rsid w:val="00C61856"/>
    <w:rsid w:val="00C61D70"/>
    <w:rsid w:val="00C61FE5"/>
    <w:rsid w:val="00C62825"/>
    <w:rsid w:val="00C645C2"/>
    <w:rsid w:val="00C64E91"/>
    <w:rsid w:val="00C660F2"/>
    <w:rsid w:val="00C673C1"/>
    <w:rsid w:val="00C701E5"/>
    <w:rsid w:val="00C70969"/>
    <w:rsid w:val="00C723A2"/>
    <w:rsid w:val="00C739B2"/>
    <w:rsid w:val="00C74788"/>
    <w:rsid w:val="00C7690C"/>
    <w:rsid w:val="00C77303"/>
    <w:rsid w:val="00C77942"/>
    <w:rsid w:val="00C80008"/>
    <w:rsid w:val="00C813E0"/>
    <w:rsid w:val="00C81EB9"/>
    <w:rsid w:val="00C81F36"/>
    <w:rsid w:val="00C82816"/>
    <w:rsid w:val="00C8342E"/>
    <w:rsid w:val="00C83FE1"/>
    <w:rsid w:val="00C8444A"/>
    <w:rsid w:val="00C84C52"/>
    <w:rsid w:val="00C859CD"/>
    <w:rsid w:val="00C85EAF"/>
    <w:rsid w:val="00C8628F"/>
    <w:rsid w:val="00C86D65"/>
    <w:rsid w:val="00C873C6"/>
    <w:rsid w:val="00C87F0E"/>
    <w:rsid w:val="00C9055E"/>
    <w:rsid w:val="00C90AFF"/>
    <w:rsid w:val="00C90CEC"/>
    <w:rsid w:val="00C9153B"/>
    <w:rsid w:val="00C92284"/>
    <w:rsid w:val="00C932E8"/>
    <w:rsid w:val="00C94F71"/>
    <w:rsid w:val="00C958CE"/>
    <w:rsid w:val="00C95F6C"/>
    <w:rsid w:val="00C96A31"/>
    <w:rsid w:val="00C97618"/>
    <w:rsid w:val="00CA05EC"/>
    <w:rsid w:val="00CA211B"/>
    <w:rsid w:val="00CA33D8"/>
    <w:rsid w:val="00CA3E49"/>
    <w:rsid w:val="00CA409A"/>
    <w:rsid w:val="00CA4C86"/>
    <w:rsid w:val="00CA68E8"/>
    <w:rsid w:val="00CA7386"/>
    <w:rsid w:val="00CB073B"/>
    <w:rsid w:val="00CB0E78"/>
    <w:rsid w:val="00CB14A9"/>
    <w:rsid w:val="00CB26C9"/>
    <w:rsid w:val="00CB430E"/>
    <w:rsid w:val="00CB5D17"/>
    <w:rsid w:val="00CB7AB7"/>
    <w:rsid w:val="00CC063D"/>
    <w:rsid w:val="00CC128F"/>
    <w:rsid w:val="00CC1EDD"/>
    <w:rsid w:val="00CC2791"/>
    <w:rsid w:val="00CC2A30"/>
    <w:rsid w:val="00CC2CD5"/>
    <w:rsid w:val="00CC31BA"/>
    <w:rsid w:val="00CC35C2"/>
    <w:rsid w:val="00CC4972"/>
    <w:rsid w:val="00CC4E0A"/>
    <w:rsid w:val="00CC5367"/>
    <w:rsid w:val="00CC5B02"/>
    <w:rsid w:val="00CC6CBD"/>
    <w:rsid w:val="00CD0244"/>
    <w:rsid w:val="00CD0BDC"/>
    <w:rsid w:val="00CD18FC"/>
    <w:rsid w:val="00CD19F6"/>
    <w:rsid w:val="00CD1D1D"/>
    <w:rsid w:val="00CD2284"/>
    <w:rsid w:val="00CD77E5"/>
    <w:rsid w:val="00CE04CA"/>
    <w:rsid w:val="00CE0E56"/>
    <w:rsid w:val="00CE1193"/>
    <w:rsid w:val="00CE418A"/>
    <w:rsid w:val="00CE4C34"/>
    <w:rsid w:val="00CE613A"/>
    <w:rsid w:val="00CE657A"/>
    <w:rsid w:val="00CE682F"/>
    <w:rsid w:val="00CE6DD5"/>
    <w:rsid w:val="00CE718F"/>
    <w:rsid w:val="00CF14FD"/>
    <w:rsid w:val="00CF1763"/>
    <w:rsid w:val="00CF2D20"/>
    <w:rsid w:val="00CF2FDF"/>
    <w:rsid w:val="00CF367A"/>
    <w:rsid w:val="00CF383A"/>
    <w:rsid w:val="00CF3E1F"/>
    <w:rsid w:val="00CF48CE"/>
    <w:rsid w:val="00CF57F0"/>
    <w:rsid w:val="00CF65DB"/>
    <w:rsid w:val="00CF7300"/>
    <w:rsid w:val="00CF744E"/>
    <w:rsid w:val="00CF782C"/>
    <w:rsid w:val="00D0173F"/>
    <w:rsid w:val="00D01F7B"/>
    <w:rsid w:val="00D025AA"/>
    <w:rsid w:val="00D02E6A"/>
    <w:rsid w:val="00D0305F"/>
    <w:rsid w:val="00D0509C"/>
    <w:rsid w:val="00D05139"/>
    <w:rsid w:val="00D10359"/>
    <w:rsid w:val="00D1054E"/>
    <w:rsid w:val="00D11AFD"/>
    <w:rsid w:val="00D1258F"/>
    <w:rsid w:val="00D13FF9"/>
    <w:rsid w:val="00D1571E"/>
    <w:rsid w:val="00D17B7E"/>
    <w:rsid w:val="00D20342"/>
    <w:rsid w:val="00D20E6B"/>
    <w:rsid w:val="00D21558"/>
    <w:rsid w:val="00D24229"/>
    <w:rsid w:val="00D26F56"/>
    <w:rsid w:val="00D27406"/>
    <w:rsid w:val="00D301EC"/>
    <w:rsid w:val="00D31422"/>
    <w:rsid w:val="00D31619"/>
    <w:rsid w:val="00D31D11"/>
    <w:rsid w:val="00D33660"/>
    <w:rsid w:val="00D342A0"/>
    <w:rsid w:val="00D359B5"/>
    <w:rsid w:val="00D36C1E"/>
    <w:rsid w:val="00D374A4"/>
    <w:rsid w:val="00D40BC9"/>
    <w:rsid w:val="00D40D75"/>
    <w:rsid w:val="00D42B62"/>
    <w:rsid w:val="00D4315B"/>
    <w:rsid w:val="00D43FBA"/>
    <w:rsid w:val="00D44533"/>
    <w:rsid w:val="00D446A7"/>
    <w:rsid w:val="00D44D41"/>
    <w:rsid w:val="00D464C5"/>
    <w:rsid w:val="00D471B1"/>
    <w:rsid w:val="00D47CEF"/>
    <w:rsid w:val="00D5089C"/>
    <w:rsid w:val="00D51621"/>
    <w:rsid w:val="00D521F4"/>
    <w:rsid w:val="00D567B7"/>
    <w:rsid w:val="00D56DC8"/>
    <w:rsid w:val="00D61888"/>
    <w:rsid w:val="00D622B8"/>
    <w:rsid w:val="00D63395"/>
    <w:rsid w:val="00D63DB5"/>
    <w:rsid w:val="00D64F6E"/>
    <w:rsid w:val="00D65EAF"/>
    <w:rsid w:val="00D669E1"/>
    <w:rsid w:val="00D67957"/>
    <w:rsid w:val="00D67EA8"/>
    <w:rsid w:val="00D707E6"/>
    <w:rsid w:val="00D7174F"/>
    <w:rsid w:val="00D71A71"/>
    <w:rsid w:val="00D7256E"/>
    <w:rsid w:val="00D72DA5"/>
    <w:rsid w:val="00D745F5"/>
    <w:rsid w:val="00D74D98"/>
    <w:rsid w:val="00D750BD"/>
    <w:rsid w:val="00D75E6B"/>
    <w:rsid w:val="00D76BA0"/>
    <w:rsid w:val="00D7736D"/>
    <w:rsid w:val="00D7748F"/>
    <w:rsid w:val="00D77971"/>
    <w:rsid w:val="00D77AB4"/>
    <w:rsid w:val="00D80764"/>
    <w:rsid w:val="00D810EB"/>
    <w:rsid w:val="00D81961"/>
    <w:rsid w:val="00D82BEB"/>
    <w:rsid w:val="00D833D9"/>
    <w:rsid w:val="00D83C86"/>
    <w:rsid w:val="00D84411"/>
    <w:rsid w:val="00D8495C"/>
    <w:rsid w:val="00D84ECE"/>
    <w:rsid w:val="00D84F7E"/>
    <w:rsid w:val="00D84F83"/>
    <w:rsid w:val="00D8518B"/>
    <w:rsid w:val="00D9018E"/>
    <w:rsid w:val="00D90B42"/>
    <w:rsid w:val="00D90E07"/>
    <w:rsid w:val="00D90E16"/>
    <w:rsid w:val="00D91D95"/>
    <w:rsid w:val="00D93526"/>
    <w:rsid w:val="00D93608"/>
    <w:rsid w:val="00D95002"/>
    <w:rsid w:val="00D953BD"/>
    <w:rsid w:val="00D95AD8"/>
    <w:rsid w:val="00D95CD4"/>
    <w:rsid w:val="00D965CC"/>
    <w:rsid w:val="00D966CF"/>
    <w:rsid w:val="00D96A01"/>
    <w:rsid w:val="00D96CE8"/>
    <w:rsid w:val="00D979CB"/>
    <w:rsid w:val="00DA0DC4"/>
    <w:rsid w:val="00DA1C0E"/>
    <w:rsid w:val="00DA2450"/>
    <w:rsid w:val="00DA2896"/>
    <w:rsid w:val="00DA3638"/>
    <w:rsid w:val="00DA5308"/>
    <w:rsid w:val="00DA5801"/>
    <w:rsid w:val="00DA5BFD"/>
    <w:rsid w:val="00DA788B"/>
    <w:rsid w:val="00DA7D83"/>
    <w:rsid w:val="00DB36C2"/>
    <w:rsid w:val="00DB4BE3"/>
    <w:rsid w:val="00DB5A5C"/>
    <w:rsid w:val="00DB5AAA"/>
    <w:rsid w:val="00DB666F"/>
    <w:rsid w:val="00DB763D"/>
    <w:rsid w:val="00DB7642"/>
    <w:rsid w:val="00DB7D40"/>
    <w:rsid w:val="00DC0B09"/>
    <w:rsid w:val="00DC17D6"/>
    <w:rsid w:val="00DC1AE1"/>
    <w:rsid w:val="00DC3924"/>
    <w:rsid w:val="00DC3FF3"/>
    <w:rsid w:val="00DC5270"/>
    <w:rsid w:val="00DC5728"/>
    <w:rsid w:val="00DC61FF"/>
    <w:rsid w:val="00DC6510"/>
    <w:rsid w:val="00DC6AA5"/>
    <w:rsid w:val="00DC7DAE"/>
    <w:rsid w:val="00DD0539"/>
    <w:rsid w:val="00DD240D"/>
    <w:rsid w:val="00DD26F7"/>
    <w:rsid w:val="00DD2A94"/>
    <w:rsid w:val="00DD3112"/>
    <w:rsid w:val="00DD37EA"/>
    <w:rsid w:val="00DD3CAD"/>
    <w:rsid w:val="00DD426B"/>
    <w:rsid w:val="00DD4CA0"/>
    <w:rsid w:val="00DD5E67"/>
    <w:rsid w:val="00DD6760"/>
    <w:rsid w:val="00DD6B25"/>
    <w:rsid w:val="00DD729C"/>
    <w:rsid w:val="00DD7502"/>
    <w:rsid w:val="00DE0229"/>
    <w:rsid w:val="00DE0269"/>
    <w:rsid w:val="00DE1CDC"/>
    <w:rsid w:val="00DE2898"/>
    <w:rsid w:val="00DE402C"/>
    <w:rsid w:val="00DE40D8"/>
    <w:rsid w:val="00DE473A"/>
    <w:rsid w:val="00DE5BD8"/>
    <w:rsid w:val="00DE6BCA"/>
    <w:rsid w:val="00DE728D"/>
    <w:rsid w:val="00DF1CB3"/>
    <w:rsid w:val="00DF1EC5"/>
    <w:rsid w:val="00DF3332"/>
    <w:rsid w:val="00DF3DA1"/>
    <w:rsid w:val="00E0080F"/>
    <w:rsid w:val="00E01357"/>
    <w:rsid w:val="00E019FE"/>
    <w:rsid w:val="00E02206"/>
    <w:rsid w:val="00E0278A"/>
    <w:rsid w:val="00E0492A"/>
    <w:rsid w:val="00E053E6"/>
    <w:rsid w:val="00E05606"/>
    <w:rsid w:val="00E062FB"/>
    <w:rsid w:val="00E07392"/>
    <w:rsid w:val="00E07CC4"/>
    <w:rsid w:val="00E111CE"/>
    <w:rsid w:val="00E11F6B"/>
    <w:rsid w:val="00E123F1"/>
    <w:rsid w:val="00E124F1"/>
    <w:rsid w:val="00E12F5D"/>
    <w:rsid w:val="00E13103"/>
    <w:rsid w:val="00E14A3A"/>
    <w:rsid w:val="00E16DE5"/>
    <w:rsid w:val="00E17466"/>
    <w:rsid w:val="00E17BA4"/>
    <w:rsid w:val="00E23634"/>
    <w:rsid w:val="00E2365E"/>
    <w:rsid w:val="00E23826"/>
    <w:rsid w:val="00E23A7D"/>
    <w:rsid w:val="00E24575"/>
    <w:rsid w:val="00E2464C"/>
    <w:rsid w:val="00E2466F"/>
    <w:rsid w:val="00E24C07"/>
    <w:rsid w:val="00E26D02"/>
    <w:rsid w:val="00E26FF3"/>
    <w:rsid w:val="00E274B7"/>
    <w:rsid w:val="00E30226"/>
    <w:rsid w:val="00E31564"/>
    <w:rsid w:val="00E33245"/>
    <w:rsid w:val="00E334AC"/>
    <w:rsid w:val="00E3389D"/>
    <w:rsid w:val="00E4041D"/>
    <w:rsid w:val="00E40E0D"/>
    <w:rsid w:val="00E41277"/>
    <w:rsid w:val="00E41501"/>
    <w:rsid w:val="00E4178F"/>
    <w:rsid w:val="00E42299"/>
    <w:rsid w:val="00E42451"/>
    <w:rsid w:val="00E43E6A"/>
    <w:rsid w:val="00E458E4"/>
    <w:rsid w:val="00E460B4"/>
    <w:rsid w:val="00E469A8"/>
    <w:rsid w:val="00E4740E"/>
    <w:rsid w:val="00E47C57"/>
    <w:rsid w:val="00E50032"/>
    <w:rsid w:val="00E518A9"/>
    <w:rsid w:val="00E51F98"/>
    <w:rsid w:val="00E530E5"/>
    <w:rsid w:val="00E566AB"/>
    <w:rsid w:val="00E57453"/>
    <w:rsid w:val="00E6048A"/>
    <w:rsid w:val="00E60CBD"/>
    <w:rsid w:val="00E619F3"/>
    <w:rsid w:val="00E61E8E"/>
    <w:rsid w:val="00E633BF"/>
    <w:rsid w:val="00E63EDC"/>
    <w:rsid w:val="00E64FAC"/>
    <w:rsid w:val="00E65401"/>
    <w:rsid w:val="00E659AB"/>
    <w:rsid w:val="00E70698"/>
    <w:rsid w:val="00E709A0"/>
    <w:rsid w:val="00E710D1"/>
    <w:rsid w:val="00E71D69"/>
    <w:rsid w:val="00E72961"/>
    <w:rsid w:val="00E72C21"/>
    <w:rsid w:val="00E73757"/>
    <w:rsid w:val="00E73AF7"/>
    <w:rsid w:val="00E73F12"/>
    <w:rsid w:val="00E7400F"/>
    <w:rsid w:val="00E741A2"/>
    <w:rsid w:val="00E7586F"/>
    <w:rsid w:val="00E7587B"/>
    <w:rsid w:val="00E75D4C"/>
    <w:rsid w:val="00E761E6"/>
    <w:rsid w:val="00E7632E"/>
    <w:rsid w:val="00E80307"/>
    <w:rsid w:val="00E80B1F"/>
    <w:rsid w:val="00E81E24"/>
    <w:rsid w:val="00E8208D"/>
    <w:rsid w:val="00E836DD"/>
    <w:rsid w:val="00E83C53"/>
    <w:rsid w:val="00E83D88"/>
    <w:rsid w:val="00E83E3F"/>
    <w:rsid w:val="00E844A7"/>
    <w:rsid w:val="00E84C84"/>
    <w:rsid w:val="00E85115"/>
    <w:rsid w:val="00E85131"/>
    <w:rsid w:val="00E851B8"/>
    <w:rsid w:val="00E8577E"/>
    <w:rsid w:val="00E85A6A"/>
    <w:rsid w:val="00E865D5"/>
    <w:rsid w:val="00E865EE"/>
    <w:rsid w:val="00E86AF6"/>
    <w:rsid w:val="00E86C99"/>
    <w:rsid w:val="00E86F6D"/>
    <w:rsid w:val="00E87A92"/>
    <w:rsid w:val="00E87CA0"/>
    <w:rsid w:val="00E87DFD"/>
    <w:rsid w:val="00E916FD"/>
    <w:rsid w:val="00E91DA1"/>
    <w:rsid w:val="00E920AD"/>
    <w:rsid w:val="00E92266"/>
    <w:rsid w:val="00E9288A"/>
    <w:rsid w:val="00E9497D"/>
    <w:rsid w:val="00E94E93"/>
    <w:rsid w:val="00E96B4C"/>
    <w:rsid w:val="00E97559"/>
    <w:rsid w:val="00E97667"/>
    <w:rsid w:val="00E97F19"/>
    <w:rsid w:val="00EA03B7"/>
    <w:rsid w:val="00EA08E0"/>
    <w:rsid w:val="00EA1322"/>
    <w:rsid w:val="00EA1424"/>
    <w:rsid w:val="00EA1942"/>
    <w:rsid w:val="00EA1DDE"/>
    <w:rsid w:val="00EA21E8"/>
    <w:rsid w:val="00EA23D0"/>
    <w:rsid w:val="00EA25D8"/>
    <w:rsid w:val="00EA2F41"/>
    <w:rsid w:val="00EA33E9"/>
    <w:rsid w:val="00EA4EBA"/>
    <w:rsid w:val="00EA55BD"/>
    <w:rsid w:val="00EA56BE"/>
    <w:rsid w:val="00EA579C"/>
    <w:rsid w:val="00EA5CD1"/>
    <w:rsid w:val="00EA738F"/>
    <w:rsid w:val="00EA788A"/>
    <w:rsid w:val="00EA7A65"/>
    <w:rsid w:val="00EB00C6"/>
    <w:rsid w:val="00EB1CA6"/>
    <w:rsid w:val="00EB1CC4"/>
    <w:rsid w:val="00EB2DF0"/>
    <w:rsid w:val="00EB3349"/>
    <w:rsid w:val="00EB3483"/>
    <w:rsid w:val="00EB34C2"/>
    <w:rsid w:val="00EB3652"/>
    <w:rsid w:val="00EB3EA4"/>
    <w:rsid w:val="00EB3F85"/>
    <w:rsid w:val="00EB5AE1"/>
    <w:rsid w:val="00EB6757"/>
    <w:rsid w:val="00EB6A76"/>
    <w:rsid w:val="00EB7028"/>
    <w:rsid w:val="00EB72A5"/>
    <w:rsid w:val="00EB744B"/>
    <w:rsid w:val="00EB774A"/>
    <w:rsid w:val="00EB7950"/>
    <w:rsid w:val="00EB7AC1"/>
    <w:rsid w:val="00EC035A"/>
    <w:rsid w:val="00EC03E4"/>
    <w:rsid w:val="00EC070F"/>
    <w:rsid w:val="00EC189F"/>
    <w:rsid w:val="00EC2705"/>
    <w:rsid w:val="00EC351E"/>
    <w:rsid w:val="00EC3D93"/>
    <w:rsid w:val="00EC4295"/>
    <w:rsid w:val="00EC4327"/>
    <w:rsid w:val="00EC4E7F"/>
    <w:rsid w:val="00EC4F15"/>
    <w:rsid w:val="00EC55FA"/>
    <w:rsid w:val="00EC6072"/>
    <w:rsid w:val="00EC6BD7"/>
    <w:rsid w:val="00EC6E11"/>
    <w:rsid w:val="00EC6F3A"/>
    <w:rsid w:val="00EC7239"/>
    <w:rsid w:val="00EC7E32"/>
    <w:rsid w:val="00ED032B"/>
    <w:rsid w:val="00ED080C"/>
    <w:rsid w:val="00ED0CDE"/>
    <w:rsid w:val="00ED1285"/>
    <w:rsid w:val="00ED18F3"/>
    <w:rsid w:val="00ED23B0"/>
    <w:rsid w:val="00ED298A"/>
    <w:rsid w:val="00ED4827"/>
    <w:rsid w:val="00ED5B3B"/>
    <w:rsid w:val="00ED6472"/>
    <w:rsid w:val="00ED78BB"/>
    <w:rsid w:val="00EE0E61"/>
    <w:rsid w:val="00EE16A1"/>
    <w:rsid w:val="00EE1A67"/>
    <w:rsid w:val="00EE1BDA"/>
    <w:rsid w:val="00EE2860"/>
    <w:rsid w:val="00EE2C8A"/>
    <w:rsid w:val="00EE30EE"/>
    <w:rsid w:val="00EE3CE5"/>
    <w:rsid w:val="00EE40A3"/>
    <w:rsid w:val="00EE6B82"/>
    <w:rsid w:val="00EE756E"/>
    <w:rsid w:val="00EE77B3"/>
    <w:rsid w:val="00EF08CD"/>
    <w:rsid w:val="00EF1FDF"/>
    <w:rsid w:val="00EF2FBF"/>
    <w:rsid w:val="00EF407E"/>
    <w:rsid w:val="00EF44B4"/>
    <w:rsid w:val="00EF501D"/>
    <w:rsid w:val="00EF503D"/>
    <w:rsid w:val="00EF524F"/>
    <w:rsid w:val="00EF5547"/>
    <w:rsid w:val="00EF6682"/>
    <w:rsid w:val="00EF756B"/>
    <w:rsid w:val="00EF7CA7"/>
    <w:rsid w:val="00F007E7"/>
    <w:rsid w:val="00F013AB"/>
    <w:rsid w:val="00F01817"/>
    <w:rsid w:val="00F0183D"/>
    <w:rsid w:val="00F05D92"/>
    <w:rsid w:val="00F05DB6"/>
    <w:rsid w:val="00F10473"/>
    <w:rsid w:val="00F104F1"/>
    <w:rsid w:val="00F10E22"/>
    <w:rsid w:val="00F11B17"/>
    <w:rsid w:val="00F14264"/>
    <w:rsid w:val="00F14474"/>
    <w:rsid w:val="00F14CF5"/>
    <w:rsid w:val="00F15756"/>
    <w:rsid w:val="00F170B1"/>
    <w:rsid w:val="00F1786F"/>
    <w:rsid w:val="00F17D66"/>
    <w:rsid w:val="00F20386"/>
    <w:rsid w:val="00F2043A"/>
    <w:rsid w:val="00F20CB4"/>
    <w:rsid w:val="00F21791"/>
    <w:rsid w:val="00F21970"/>
    <w:rsid w:val="00F21B66"/>
    <w:rsid w:val="00F23AE4"/>
    <w:rsid w:val="00F250C0"/>
    <w:rsid w:val="00F26647"/>
    <w:rsid w:val="00F27693"/>
    <w:rsid w:val="00F3002D"/>
    <w:rsid w:val="00F3121A"/>
    <w:rsid w:val="00F32B66"/>
    <w:rsid w:val="00F33A1E"/>
    <w:rsid w:val="00F3616A"/>
    <w:rsid w:val="00F36995"/>
    <w:rsid w:val="00F3712F"/>
    <w:rsid w:val="00F37C22"/>
    <w:rsid w:val="00F37CFF"/>
    <w:rsid w:val="00F4029B"/>
    <w:rsid w:val="00F408BB"/>
    <w:rsid w:val="00F4174A"/>
    <w:rsid w:val="00F41BC3"/>
    <w:rsid w:val="00F4380F"/>
    <w:rsid w:val="00F44C4E"/>
    <w:rsid w:val="00F451F6"/>
    <w:rsid w:val="00F45ABC"/>
    <w:rsid w:val="00F46FF7"/>
    <w:rsid w:val="00F472B6"/>
    <w:rsid w:val="00F51C65"/>
    <w:rsid w:val="00F51CEE"/>
    <w:rsid w:val="00F51DA7"/>
    <w:rsid w:val="00F52221"/>
    <w:rsid w:val="00F52EF4"/>
    <w:rsid w:val="00F53E1A"/>
    <w:rsid w:val="00F544E7"/>
    <w:rsid w:val="00F550A7"/>
    <w:rsid w:val="00F5756A"/>
    <w:rsid w:val="00F57D4D"/>
    <w:rsid w:val="00F57DB1"/>
    <w:rsid w:val="00F609B2"/>
    <w:rsid w:val="00F610C3"/>
    <w:rsid w:val="00F61472"/>
    <w:rsid w:val="00F61849"/>
    <w:rsid w:val="00F6310F"/>
    <w:rsid w:val="00F636B6"/>
    <w:rsid w:val="00F648E8"/>
    <w:rsid w:val="00F64E7E"/>
    <w:rsid w:val="00F65795"/>
    <w:rsid w:val="00F66BCB"/>
    <w:rsid w:val="00F700B3"/>
    <w:rsid w:val="00F70C25"/>
    <w:rsid w:val="00F72648"/>
    <w:rsid w:val="00F73175"/>
    <w:rsid w:val="00F73617"/>
    <w:rsid w:val="00F73D76"/>
    <w:rsid w:val="00F73FE7"/>
    <w:rsid w:val="00F74BAE"/>
    <w:rsid w:val="00F762F6"/>
    <w:rsid w:val="00F77243"/>
    <w:rsid w:val="00F77824"/>
    <w:rsid w:val="00F8090D"/>
    <w:rsid w:val="00F8131B"/>
    <w:rsid w:val="00F833A0"/>
    <w:rsid w:val="00F84B4D"/>
    <w:rsid w:val="00F868A7"/>
    <w:rsid w:val="00F90252"/>
    <w:rsid w:val="00F90499"/>
    <w:rsid w:val="00F91248"/>
    <w:rsid w:val="00F913EC"/>
    <w:rsid w:val="00F92842"/>
    <w:rsid w:val="00F92CB5"/>
    <w:rsid w:val="00F930E8"/>
    <w:rsid w:val="00F937E7"/>
    <w:rsid w:val="00F940F2"/>
    <w:rsid w:val="00F9416B"/>
    <w:rsid w:val="00F96358"/>
    <w:rsid w:val="00F964E4"/>
    <w:rsid w:val="00F96B09"/>
    <w:rsid w:val="00F96EA5"/>
    <w:rsid w:val="00F97243"/>
    <w:rsid w:val="00F9736F"/>
    <w:rsid w:val="00F974F2"/>
    <w:rsid w:val="00F97A91"/>
    <w:rsid w:val="00F97C50"/>
    <w:rsid w:val="00F97E48"/>
    <w:rsid w:val="00FA0136"/>
    <w:rsid w:val="00FA0172"/>
    <w:rsid w:val="00FA0715"/>
    <w:rsid w:val="00FA173D"/>
    <w:rsid w:val="00FA217D"/>
    <w:rsid w:val="00FA45C7"/>
    <w:rsid w:val="00FA549B"/>
    <w:rsid w:val="00FA6546"/>
    <w:rsid w:val="00FA7132"/>
    <w:rsid w:val="00FA7F76"/>
    <w:rsid w:val="00FB0604"/>
    <w:rsid w:val="00FB2BC8"/>
    <w:rsid w:val="00FB37EC"/>
    <w:rsid w:val="00FB38A2"/>
    <w:rsid w:val="00FB4118"/>
    <w:rsid w:val="00FB689E"/>
    <w:rsid w:val="00FB7477"/>
    <w:rsid w:val="00FB7904"/>
    <w:rsid w:val="00FC01C6"/>
    <w:rsid w:val="00FC22DA"/>
    <w:rsid w:val="00FC236D"/>
    <w:rsid w:val="00FC23DC"/>
    <w:rsid w:val="00FC248E"/>
    <w:rsid w:val="00FC2C1B"/>
    <w:rsid w:val="00FC2E68"/>
    <w:rsid w:val="00FC3689"/>
    <w:rsid w:val="00FC3738"/>
    <w:rsid w:val="00FC3F86"/>
    <w:rsid w:val="00FC4669"/>
    <w:rsid w:val="00FC502C"/>
    <w:rsid w:val="00FC5335"/>
    <w:rsid w:val="00FC59FE"/>
    <w:rsid w:val="00FC724E"/>
    <w:rsid w:val="00FC7F8C"/>
    <w:rsid w:val="00FD0A63"/>
    <w:rsid w:val="00FD0D1C"/>
    <w:rsid w:val="00FD0FB7"/>
    <w:rsid w:val="00FD2306"/>
    <w:rsid w:val="00FD381D"/>
    <w:rsid w:val="00FD5C2D"/>
    <w:rsid w:val="00FD62D9"/>
    <w:rsid w:val="00FD6964"/>
    <w:rsid w:val="00FD7EE8"/>
    <w:rsid w:val="00FE1288"/>
    <w:rsid w:val="00FE16A6"/>
    <w:rsid w:val="00FE212E"/>
    <w:rsid w:val="00FE2329"/>
    <w:rsid w:val="00FE2BF3"/>
    <w:rsid w:val="00FE3959"/>
    <w:rsid w:val="00FE469C"/>
    <w:rsid w:val="00FE47A6"/>
    <w:rsid w:val="00FE51C0"/>
    <w:rsid w:val="00FE66B7"/>
    <w:rsid w:val="00FE66C1"/>
    <w:rsid w:val="00FE7BB6"/>
    <w:rsid w:val="00FF0642"/>
    <w:rsid w:val="00FF0729"/>
    <w:rsid w:val="00FF083E"/>
    <w:rsid w:val="00FF0A5E"/>
    <w:rsid w:val="00FF0CE4"/>
    <w:rsid w:val="00FF1549"/>
    <w:rsid w:val="00FF1EB5"/>
    <w:rsid w:val="00FF2101"/>
    <w:rsid w:val="00FF2516"/>
    <w:rsid w:val="00FF3F54"/>
    <w:rsid w:val="00FF43B4"/>
    <w:rsid w:val="00FF5922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ED44D"/>
  <w15:chartTrackingRefBased/>
  <w15:docId w15:val="{9DE72AFF-2254-42FC-9722-E82671630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98C"/>
  </w:style>
  <w:style w:type="paragraph" w:styleId="Heading1">
    <w:name w:val="heading 1"/>
    <w:basedOn w:val="Normal"/>
    <w:next w:val="Normal"/>
    <w:link w:val="Heading1Char1"/>
    <w:qFormat/>
    <w:rsid w:val="00851818"/>
    <w:pPr>
      <w:keepNext/>
      <w:spacing w:after="0" w:line="240" w:lineRule="auto"/>
      <w:jc w:val="center"/>
      <w:outlineLvl w:val="0"/>
    </w:pPr>
    <w:rPr>
      <w:rFonts w:ascii="Garamond" w:eastAsia="Times New Roman" w:hAnsi="Garamond" w:cs="Arial"/>
      <w:b/>
      <w:sz w:val="28"/>
      <w:szCs w:val="24"/>
    </w:rPr>
  </w:style>
  <w:style w:type="paragraph" w:styleId="Heading2">
    <w:name w:val="heading 2"/>
    <w:basedOn w:val="Normal"/>
    <w:next w:val="Normal"/>
    <w:link w:val="Heading2Char"/>
    <w:qFormat/>
    <w:rsid w:val="00851818"/>
    <w:pPr>
      <w:keepNext/>
      <w:spacing w:after="0" w:line="240" w:lineRule="auto"/>
      <w:jc w:val="right"/>
      <w:outlineLvl w:val="1"/>
    </w:pPr>
    <w:rPr>
      <w:rFonts w:ascii="Garamond" w:eastAsia="Times New Roman" w:hAnsi="Garamond" w:cs="Arial"/>
      <w:b/>
      <w:sz w:val="24"/>
      <w:szCs w:val="24"/>
    </w:rPr>
  </w:style>
  <w:style w:type="paragraph" w:styleId="Heading3">
    <w:name w:val="heading 3"/>
    <w:aliases w:val=" Char"/>
    <w:basedOn w:val="Normal"/>
    <w:next w:val="Normal"/>
    <w:link w:val="Heading3Char"/>
    <w:unhideWhenUsed/>
    <w:qFormat/>
    <w:rsid w:val="009944E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9944E7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9944E7"/>
    <w:pPr>
      <w:keepNext/>
      <w:spacing w:after="0" w:line="240" w:lineRule="auto"/>
      <w:jc w:val="center"/>
      <w:outlineLvl w:val="4"/>
    </w:pPr>
    <w:rPr>
      <w:rFonts w:ascii="Arial" w:eastAsia="Times New Roman" w:hAnsi="Arial" w:cs="Times New Roman"/>
      <w:b/>
      <w:sz w:val="28"/>
      <w:szCs w:val="20"/>
    </w:rPr>
  </w:style>
  <w:style w:type="paragraph" w:styleId="Heading6">
    <w:name w:val="heading 6"/>
    <w:basedOn w:val="Normal"/>
    <w:next w:val="Normal"/>
    <w:link w:val="Heading6Char"/>
    <w:qFormat/>
    <w:rsid w:val="009944E7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9944E7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9944E7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unhideWhenUsed/>
    <w:qFormat/>
    <w:rsid w:val="009944E7"/>
    <w:pPr>
      <w:spacing w:before="240" w:after="60" w:line="240" w:lineRule="auto"/>
      <w:outlineLvl w:val="8"/>
    </w:pPr>
    <w:rPr>
      <w:rFonts w:ascii="Cambria" w:eastAsia="Times New Roman" w:hAnsi="Cambria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0598C"/>
    <w:pPr>
      <w:spacing w:after="0" w:line="240" w:lineRule="auto"/>
    </w:pPr>
  </w:style>
  <w:style w:type="paragraph" w:styleId="Header">
    <w:name w:val="header"/>
    <w:basedOn w:val="Normal"/>
    <w:link w:val="HeaderChar"/>
    <w:unhideWhenUsed/>
    <w:rsid w:val="004059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0598C"/>
  </w:style>
  <w:style w:type="paragraph" w:styleId="Footer">
    <w:name w:val="footer"/>
    <w:basedOn w:val="Normal"/>
    <w:link w:val="FooterChar"/>
    <w:uiPriority w:val="99"/>
    <w:unhideWhenUsed/>
    <w:rsid w:val="004059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598C"/>
  </w:style>
  <w:style w:type="character" w:styleId="FootnoteReference">
    <w:name w:val="footnote reference"/>
    <w:rsid w:val="00B217B0"/>
    <w:rPr>
      <w:vertAlign w:val="superscript"/>
    </w:rPr>
  </w:style>
  <w:style w:type="paragraph" w:styleId="BodyTextIndent">
    <w:name w:val="Body Text Indent"/>
    <w:basedOn w:val="BodyText"/>
    <w:link w:val="BodyTextIndentChar"/>
    <w:rsid w:val="00B217B0"/>
    <w:pPr>
      <w:widowControl w:val="0"/>
      <w:suppressAutoHyphens/>
      <w:spacing w:line="240" w:lineRule="auto"/>
      <w:ind w:left="283"/>
    </w:pPr>
    <w:rPr>
      <w:rFonts w:ascii="Arial" w:eastAsia="Lucida Sans Unicode" w:hAnsi="Arial" w:cs="Mangal"/>
      <w:kern w:val="1"/>
      <w:szCs w:val="24"/>
      <w:lang w:val="en-GB" w:eastAsia="hi-IN" w:bidi="hi-IN"/>
    </w:rPr>
  </w:style>
  <w:style w:type="character" w:customStyle="1" w:styleId="BodyTextIndentChar">
    <w:name w:val="Body Text Indent Char"/>
    <w:basedOn w:val="DefaultParagraphFont"/>
    <w:link w:val="BodyTextIndent"/>
    <w:rsid w:val="00B217B0"/>
    <w:rPr>
      <w:rFonts w:ascii="Arial" w:eastAsia="Lucida Sans Unicode" w:hAnsi="Arial" w:cs="Mangal"/>
      <w:kern w:val="1"/>
      <w:szCs w:val="24"/>
      <w:lang w:val="en-GB" w:eastAsia="hi-IN" w:bidi="hi-IN"/>
    </w:rPr>
  </w:style>
  <w:style w:type="paragraph" w:styleId="FootnoteText">
    <w:name w:val="footnote text"/>
    <w:basedOn w:val="Normal"/>
    <w:link w:val="FootnoteTextChar"/>
    <w:rsid w:val="00B217B0"/>
    <w:pPr>
      <w:suppressAutoHyphens/>
      <w:spacing w:before="240" w:after="120" w:line="240" w:lineRule="auto"/>
      <w:jc w:val="both"/>
    </w:pPr>
    <w:rPr>
      <w:rFonts w:ascii="Verdana" w:eastAsia="Times New Roman" w:hAnsi="Verdana" w:cs="Times New Roman"/>
      <w:kern w:val="1"/>
      <w:sz w:val="20"/>
      <w:szCs w:val="20"/>
      <w:lang w:val="en-GB" w:eastAsia="ar-SA"/>
    </w:rPr>
  </w:style>
  <w:style w:type="character" w:customStyle="1" w:styleId="FootnoteTextChar">
    <w:name w:val="Footnote Text Char"/>
    <w:basedOn w:val="DefaultParagraphFont"/>
    <w:link w:val="FootnoteText"/>
    <w:rsid w:val="00B217B0"/>
    <w:rPr>
      <w:rFonts w:ascii="Verdana" w:eastAsia="Times New Roman" w:hAnsi="Verdana" w:cs="Times New Roman"/>
      <w:kern w:val="1"/>
      <w:sz w:val="20"/>
      <w:szCs w:val="20"/>
      <w:lang w:val="en-GB" w:eastAsia="ar-SA"/>
    </w:rPr>
  </w:style>
  <w:style w:type="paragraph" w:styleId="BodyText">
    <w:name w:val="Body Text"/>
    <w:basedOn w:val="Normal"/>
    <w:link w:val="BodyTextChar"/>
    <w:unhideWhenUsed/>
    <w:rsid w:val="00B217B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217B0"/>
  </w:style>
  <w:style w:type="paragraph" w:styleId="ListParagraph">
    <w:name w:val="List Paragraph"/>
    <w:basedOn w:val="Normal"/>
    <w:link w:val="ListParagraphChar"/>
    <w:uiPriority w:val="34"/>
    <w:qFormat/>
    <w:rsid w:val="00CC2A30"/>
    <w:pPr>
      <w:spacing w:after="200" w:line="276" w:lineRule="auto"/>
      <w:ind w:left="720"/>
      <w:contextualSpacing/>
    </w:pPr>
    <w:rPr>
      <w:lang w:val="en-US"/>
    </w:rPr>
  </w:style>
  <w:style w:type="character" w:customStyle="1" w:styleId="Heading1Char1">
    <w:name w:val="Heading 1 Char1"/>
    <w:basedOn w:val="DefaultParagraphFont"/>
    <w:link w:val="Heading1"/>
    <w:rsid w:val="00851818"/>
    <w:rPr>
      <w:rFonts w:ascii="Garamond" w:eastAsia="Times New Roman" w:hAnsi="Garamond" w:cs="Arial"/>
      <w:b/>
      <w:sz w:val="28"/>
      <w:szCs w:val="24"/>
    </w:rPr>
  </w:style>
  <w:style w:type="character" w:customStyle="1" w:styleId="Heading2Char">
    <w:name w:val="Heading 2 Char"/>
    <w:basedOn w:val="DefaultParagraphFont"/>
    <w:link w:val="Heading2"/>
    <w:rsid w:val="00851818"/>
    <w:rPr>
      <w:rFonts w:ascii="Garamond" w:eastAsia="Times New Roman" w:hAnsi="Garamond" w:cs="Arial"/>
      <w:b/>
      <w:sz w:val="24"/>
      <w:szCs w:val="24"/>
    </w:rPr>
  </w:style>
  <w:style w:type="character" w:styleId="PageNumber">
    <w:name w:val="page number"/>
    <w:basedOn w:val="DefaultParagraphFont"/>
    <w:rsid w:val="00851818"/>
  </w:style>
  <w:style w:type="paragraph" w:customStyle="1" w:styleId="DefaultText">
    <w:name w:val="Default Text"/>
    <w:basedOn w:val="Normal"/>
    <w:link w:val="DefaultTextChar"/>
    <w:rsid w:val="007B35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character" w:customStyle="1" w:styleId="DefaultTextChar">
    <w:name w:val="Default Text Char"/>
    <w:link w:val="DefaultText"/>
    <w:locked/>
    <w:rsid w:val="007B35F5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BodyTextIMP">
    <w:name w:val="Body Text_IMP"/>
    <w:basedOn w:val="Normal"/>
    <w:rsid w:val="00926D2E"/>
    <w:pPr>
      <w:suppressAutoHyphens/>
      <w:spacing w:after="0" w:line="228" w:lineRule="auto"/>
      <w:jc w:val="both"/>
    </w:pPr>
    <w:rPr>
      <w:rFonts w:ascii="Arial" w:eastAsia="Times New Roman" w:hAnsi="Arial" w:cs="Arial"/>
      <w:sz w:val="24"/>
      <w:szCs w:val="20"/>
      <w:lang w:eastAsia="ar-SA"/>
    </w:rPr>
  </w:style>
  <w:style w:type="table" w:styleId="TableGrid">
    <w:name w:val="Table Grid"/>
    <w:basedOn w:val="TableNormal"/>
    <w:uiPriority w:val="59"/>
    <w:rsid w:val="005936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aliases w:val="Char Char4 Char Char,Char Char4"/>
    <w:basedOn w:val="Normal"/>
    <w:link w:val="PlainTextChar"/>
    <w:rsid w:val="008C117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PlainTextChar">
    <w:name w:val="Plain Text Char"/>
    <w:aliases w:val="Char Char4 Char Char Char,Char Char4 Char"/>
    <w:basedOn w:val="DefaultParagraphFont"/>
    <w:link w:val="PlainText"/>
    <w:rsid w:val="008C117A"/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Heading3Char">
    <w:name w:val="Heading 3 Char"/>
    <w:aliases w:val=" Char Char"/>
    <w:basedOn w:val="DefaultParagraphFont"/>
    <w:link w:val="Heading3"/>
    <w:rsid w:val="009944E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9944E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9944E7"/>
    <w:rPr>
      <w:rFonts w:ascii="Arial" w:eastAsia="Times New Roman" w:hAnsi="Arial" w:cs="Times New Roman"/>
      <w:b/>
      <w:sz w:val="28"/>
      <w:szCs w:val="20"/>
    </w:rPr>
  </w:style>
  <w:style w:type="character" w:customStyle="1" w:styleId="Heading6Char">
    <w:name w:val="Heading 6 Char"/>
    <w:basedOn w:val="DefaultParagraphFont"/>
    <w:link w:val="Heading6"/>
    <w:rsid w:val="009944E7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9944E7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944E7"/>
    <w:rPr>
      <w:rFonts w:ascii="Calibri" w:eastAsia="Times New Roman" w:hAnsi="Calibri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9944E7"/>
    <w:rPr>
      <w:rFonts w:ascii="Cambria" w:eastAsia="Times New Roman" w:hAnsi="Cambria" w:cs="Times New Roman"/>
      <w:lang w:val="en-US"/>
    </w:rPr>
  </w:style>
  <w:style w:type="character" w:styleId="Hyperlink">
    <w:name w:val="Hyperlink"/>
    <w:rsid w:val="009944E7"/>
    <w:rPr>
      <w:color w:val="0000FF"/>
      <w:u w:val="single"/>
    </w:rPr>
  </w:style>
  <w:style w:type="paragraph" w:customStyle="1" w:styleId="TableText">
    <w:name w:val="Table Text"/>
    <w:basedOn w:val="Normal"/>
    <w:rsid w:val="009944E7"/>
    <w:pPr>
      <w:tabs>
        <w:tab w:val="decimal" w:pos="0"/>
      </w:tabs>
      <w:spacing w:after="0" w:line="240" w:lineRule="auto"/>
    </w:pPr>
    <w:rPr>
      <w:rFonts w:ascii="MS Sans Serif" w:eastAsia="Times New Roman" w:hAnsi="MS Sans Serif" w:cs="Times New Roman"/>
      <w:sz w:val="24"/>
      <w:szCs w:val="20"/>
    </w:rPr>
  </w:style>
  <w:style w:type="character" w:customStyle="1" w:styleId="noticetext">
    <w:name w:val="noticetext"/>
    <w:basedOn w:val="DefaultParagraphFont"/>
    <w:rsid w:val="009944E7"/>
  </w:style>
  <w:style w:type="paragraph" w:customStyle="1" w:styleId="BalloonText1">
    <w:name w:val="Balloon Text1"/>
    <w:basedOn w:val="Normal"/>
    <w:semiHidden/>
    <w:rsid w:val="009944E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9944E7"/>
    <w:pPr>
      <w:spacing w:after="0" w:line="240" w:lineRule="auto"/>
      <w:jc w:val="both"/>
    </w:pPr>
    <w:rPr>
      <w:rFonts w:ascii="MS Sans Serif" w:eastAsia="Times New Roman" w:hAnsi="MS Sans Serif" w:cs="Times New Roman"/>
      <w:szCs w:val="20"/>
      <w:lang w:val="fr-FR"/>
    </w:rPr>
  </w:style>
  <w:style w:type="character" w:customStyle="1" w:styleId="BodyText2Char">
    <w:name w:val="Body Text 2 Char"/>
    <w:basedOn w:val="DefaultParagraphFont"/>
    <w:link w:val="BodyText2"/>
    <w:rsid w:val="009944E7"/>
    <w:rPr>
      <w:rFonts w:ascii="MS Sans Serif" w:eastAsia="Times New Roman" w:hAnsi="MS Sans Serif" w:cs="Times New Roman"/>
      <w:szCs w:val="20"/>
      <w:lang w:val="fr-FR"/>
    </w:rPr>
  </w:style>
  <w:style w:type="paragraph" w:styleId="BodyText3">
    <w:name w:val="Body Text 3"/>
    <w:basedOn w:val="Normal"/>
    <w:link w:val="BodyText3Char"/>
    <w:rsid w:val="009944E7"/>
    <w:pPr>
      <w:autoSpaceDE w:val="0"/>
      <w:autoSpaceDN w:val="0"/>
      <w:adjustRightInd w:val="0"/>
      <w:spacing w:after="0" w:line="240" w:lineRule="auto"/>
      <w:jc w:val="both"/>
    </w:pPr>
    <w:rPr>
      <w:rFonts w:ascii="MS Sans Serif" w:eastAsia="Times New Roman" w:hAnsi="MS Sans Serif" w:cs="Times New Roman"/>
      <w:sz w:val="20"/>
      <w:szCs w:val="28"/>
    </w:rPr>
  </w:style>
  <w:style w:type="character" w:customStyle="1" w:styleId="BodyText3Char">
    <w:name w:val="Body Text 3 Char"/>
    <w:basedOn w:val="DefaultParagraphFont"/>
    <w:link w:val="BodyText3"/>
    <w:rsid w:val="009944E7"/>
    <w:rPr>
      <w:rFonts w:ascii="MS Sans Serif" w:eastAsia="Times New Roman" w:hAnsi="MS Sans Serif" w:cs="Times New Roman"/>
      <w:sz w:val="20"/>
      <w:szCs w:val="28"/>
    </w:rPr>
  </w:style>
  <w:style w:type="paragraph" w:customStyle="1" w:styleId="DefaultText1">
    <w:name w:val="Default Text:1"/>
    <w:basedOn w:val="Normal"/>
    <w:rsid w:val="009944E7"/>
    <w:pPr>
      <w:spacing w:after="0" w:line="240" w:lineRule="auto"/>
    </w:pPr>
    <w:rPr>
      <w:rFonts w:ascii="MS Sans Serif" w:eastAsia="Times New Roman" w:hAnsi="MS Sans Serif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rsid w:val="009944E7"/>
    <w:pPr>
      <w:spacing w:after="120" w:line="480" w:lineRule="auto"/>
      <w:ind w:left="283"/>
    </w:pPr>
    <w:rPr>
      <w:rFonts w:ascii="MS Sans Serif" w:eastAsia="Times New Roman" w:hAnsi="MS Sans Serif" w:cs="Times New Roman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9944E7"/>
    <w:rPr>
      <w:rFonts w:ascii="MS Sans Serif" w:eastAsia="Times New Roman" w:hAnsi="MS Sans Serif" w:cs="Times New Roman"/>
      <w:sz w:val="20"/>
      <w:szCs w:val="20"/>
    </w:rPr>
  </w:style>
  <w:style w:type="paragraph" w:styleId="NormalWeb">
    <w:name w:val="Normal (Web)"/>
    <w:basedOn w:val="Normal"/>
    <w:uiPriority w:val="99"/>
    <w:rsid w:val="00994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9944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  <w:style w:type="character" w:customStyle="1" w:styleId="BodyTextIndentChar1">
    <w:name w:val="Body Text Indent Char1"/>
    <w:uiPriority w:val="99"/>
    <w:semiHidden/>
    <w:rsid w:val="009944E7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3Char">
    <w:name w:val="Body Text Indent 3 Char"/>
    <w:link w:val="BodyTextIndent3"/>
    <w:rsid w:val="009944E7"/>
    <w:rPr>
      <w:rFonts w:ascii="MS Sans Serif" w:hAnsi="MS Sans Serif"/>
      <w:sz w:val="16"/>
      <w:szCs w:val="16"/>
      <w:lang w:val="en-US"/>
    </w:rPr>
  </w:style>
  <w:style w:type="paragraph" w:styleId="BodyTextIndent3">
    <w:name w:val="Body Text Indent 3"/>
    <w:basedOn w:val="Normal"/>
    <w:link w:val="BodyTextIndent3Char"/>
    <w:rsid w:val="009944E7"/>
    <w:pPr>
      <w:spacing w:after="120" w:line="240" w:lineRule="auto"/>
      <w:ind w:left="283"/>
    </w:pPr>
    <w:rPr>
      <w:rFonts w:ascii="MS Sans Serif" w:hAnsi="MS Sans Serif"/>
      <w:sz w:val="16"/>
      <w:szCs w:val="16"/>
      <w:lang w:val="en-US"/>
    </w:rPr>
  </w:style>
  <w:style w:type="character" w:customStyle="1" w:styleId="Indentcorptext3Caracter1">
    <w:name w:val="Indent corp text 3 Caracter1"/>
    <w:basedOn w:val="DefaultParagraphFont"/>
    <w:uiPriority w:val="99"/>
    <w:semiHidden/>
    <w:rsid w:val="009944E7"/>
    <w:rPr>
      <w:sz w:val="16"/>
      <w:szCs w:val="16"/>
    </w:rPr>
  </w:style>
  <w:style w:type="character" w:customStyle="1" w:styleId="BodyTextIndent3Char1">
    <w:name w:val="Body Text Indent 3 Char1"/>
    <w:uiPriority w:val="99"/>
    <w:semiHidden/>
    <w:rsid w:val="009944E7"/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HeaderChar1">
    <w:name w:val="Header Char1"/>
    <w:uiPriority w:val="99"/>
    <w:semiHidden/>
    <w:rsid w:val="009944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rsid w:val="009944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9944E7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DefaultText2">
    <w:name w:val="Default Text:2"/>
    <w:basedOn w:val="Normal"/>
    <w:rsid w:val="009944E7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  <w:lang w:val="en-US"/>
    </w:rPr>
  </w:style>
  <w:style w:type="character" w:customStyle="1" w:styleId="DefaultTextCharChar">
    <w:name w:val="Default Text Char Char"/>
    <w:rsid w:val="009944E7"/>
    <w:rPr>
      <w:rFonts w:ascii="MS Sans Serif" w:eastAsia="Times New Roman" w:hAnsi="MS Sans Serif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44E7"/>
    <w:pPr>
      <w:spacing w:after="0" w:line="240" w:lineRule="auto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44E7"/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Szvegtrzs4">
    <w:name w:val="Szövegtörzs (4)_"/>
    <w:basedOn w:val="DefaultParagraphFont"/>
    <w:link w:val="Szvegtrzs40"/>
    <w:rsid w:val="00D7748F"/>
    <w:rPr>
      <w:rFonts w:ascii="Arial" w:eastAsia="Arial" w:hAnsi="Arial" w:cs="Arial"/>
      <w:b/>
      <w:bCs/>
      <w:i/>
      <w:iCs/>
      <w:sz w:val="21"/>
      <w:szCs w:val="21"/>
      <w:shd w:val="clear" w:color="auto" w:fill="FFFFFF"/>
    </w:rPr>
  </w:style>
  <w:style w:type="paragraph" w:customStyle="1" w:styleId="Szvegtrzs40">
    <w:name w:val="Szövegtörzs (4)"/>
    <w:basedOn w:val="Normal"/>
    <w:link w:val="Szvegtrzs4"/>
    <w:rsid w:val="00D7748F"/>
    <w:pPr>
      <w:widowControl w:val="0"/>
      <w:shd w:val="clear" w:color="auto" w:fill="FFFFFF"/>
      <w:spacing w:before="9120" w:after="0" w:line="283" w:lineRule="exact"/>
      <w:jc w:val="both"/>
    </w:pPr>
    <w:rPr>
      <w:rFonts w:ascii="Arial" w:eastAsia="Arial" w:hAnsi="Arial" w:cs="Arial"/>
      <w:b/>
      <w:bCs/>
      <w:i/>
      <w:iCs/>
      <w:sz w:val="21"/>
      <w:szCs w:val="21"/>
    </w:rPr>
  </w:style>
  <w:style w:type="paragraph" w:customStyle="1" w:styleId="TableHeading">
    <w:name w:val="Table Heading"/>
    <w:basedOn w:val="Normal"/>
    <w:rsid w:val="00F10E22"/>
    <w:pPr>
      <w:widowControl w:val="0"/>
      <w:suppressLineNumbers/>
      <w:suppressAutoHyphens/>
      <w:spacing w:after="0" w:line="240" w:lineRule="auto"/>
      <w:jc w:val="center"/>
      <w:textAlignment w:val="baseline"/>
    </w:pPr>
    <w:rPr>
      <w:rFonts w:ascii="Times New Roman" w:eastAsia="SimSun" w:hAnsi="Times New Roman" w:cs="Mangal"/>
      <w:b/>
      <w:bCs/>
      <w:kern w:val="1"/>
      <w:sz w:val="24"/>
      <w:szCs w:val="24"/>
      <w:lang w:eastAsia="hi-IN" w:bidi="hi-IN"/>
    </w:rPr>
  </w:style>
  <w:style w:type="paragraph" w:customStyle="1" w:styleId="Style3">
    <w:name w:val="Style3"/>
    <w:basedOn w:val="Normal"/>
    <w:rsid w:val="00F10E22"/>
    <w:pPr>
      <w:widowControl w:val="0"/>
      <w:numPr>
        <w:numId w:val="16"/>
      </w:numPr>
      <w:suppressAutoHyphens/>
      <w:spacing w:after="0" w:line="240" w:lineRule="auto"/>
      <w:jc w:val="both"/>
      <w:textAlignment w:val="baseline"/>
    </w:pPr>
    <w:rPr>
      <w:rFonts w:ascii="Arial" w:eastAsia="SimSun" w:hAnsi="Arial" w:cs="Arial"/>
      <w:kern w:val="1"/>
      <w:sz w:val="24"/>
      <w:szCs w:val="24"/>
      <w:lang w:eastAsia="hi-IN" w:bidi="hi-IN"/>
    </w:rPr>
  </w:style>
  <w:style w:type="character" w:customStyle="1" w:styleId="ListParagraphChar">
    <w:name w:val="List Paragraph Char"/>
    <w:link w:val="ListParagraph"/>
    <w:uiPriority w:val="34"/>
    <w:locked/>
    <w:rsid w:val="006F18CD"/>
    <w:rPr>
      <w:lang w:val="en-US"/>
    </w:rPr>
  </w:style>
  <w:style w:type="character" w:customStyle="1" w:styleId="Heading1Char">
    <w:name w:val="Heading 1 Char"/>
    <w:rsid w:val="006F18CD"/>
    <w:rPr>
      <w:b/>
      <w:bCs/>
      <w:i/>
      <w:iCs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3DB002-2FB8-4B93-89B2-F0CBDD49E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Felicia Tamas</dc:creator>
  <cp:keywords/>
  <dc:description/>
  <cp:lastModifiedBy>Cristina Baciu</cp:lastModifiedBy>
  <cp:revision>20</cp:revision>
  <cp:lastPrinted>2025-04-15T08:19:00Z</cp:lastPrinted>
  <dcterms:created xsi:type="dcterms:W3CDTF">2023-11-08T08:04:00Z</dcterms:created>
  <dcterms:modified xsi:type="dcterms:W3CDTF">2026-07-10T06:57:00Z</dcterms:modified>
</cp:coreProperties>
</file>